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1C02" w14:textId="348EA9D7" w:rsidR="004978DA" w:rsidRPr="00055964" w:rsidRDefault="00142A96" w:rsidP="00055964">
      <w:pPr>
        <w:spacing w:before="25" w:line="600" w:lineRule="exact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  <w:sectPr w:rsidR="004978DA" w:rsidRPr="00055964" w:rsidSect="00055964">
          <w:footerReference w:type="default" r:id="rId7"/>
          <w:pgSz w:w="11900" w:h="16840"/>
          <w:pgMar w:top="540" w:right="740" w:bottom="280" w:left="740" w:header="0" w:footer="610" w:gutter="0"/>
          <w:pgNumType w:start="1"/>
          <w:cols w:space="720"/>
        </w:sectPr>
      </w:pPr>
      <w:r w:rsidRPr="00055964">
        <w:rPr>
          <w:rFonts w:asciiTheme="minorHAnsi" w:eastAsia="Arial" w:hAnsiTheme="minorHAnsi" w:cstheme="minorHAnsi"/>
          <w:b/>
          <w:bCs/>
          <w:w w:val="84"/>
          <w:position w:val="-2"/>
          <w:sz w:val="28"/>
          <w:szCs w:val="28"/>
        </w:rPr>
        <w:t>Curriculum</w:t>
      </w:r>
      <w:r w:rsidRPr="00055964">
        <w:rPr>
          <w:rFonts w:asciiTheme="minorHAnsi" w:eastAsia="Arial" w:hAnsiTheme="minorHAnsi" w:cstheme="minorHAnsi"/>
          <w:b/>
          <w:bCs/>
          <w:spacing w:val="102"/>
          <w:w w:val="84"/>
          <w:position w:val="-2"/>
          <w:sz w:val="28"/>
          <w:szCs w:val="28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spacing w:val="-1"/>
          <w:w w:val="84"/>
          <w:position w:val="-2"/>
          <w:sz w:val="28"/>
          <w:szCs w:val="28"/>
        </w:rPr>
        <w:t>V</w:t>
      </w:r>
      <w:r w:rsidRPr="00055964">
        <w:rPr>
          <w:rFonts w:asciiTheme="minorHAnsi" w:eastAsia="Arial" w:hAnsiTheme="minorHAnsi" w:cstheme="minorHAnsi"/>
          <w:b/>
          <w:bCs/>
          <w:w w:val="84"/>
          <w:position w:val="-2"/>
          <w:sz w:val="28"/>
          <w:szCs w:val="28"/>
        </w:rPr>
        <w:t>itae</w:t>
      </w:r>
      <w:r w:rsidRPr="00055964">
        <w:rPr>
          <w:rFonts w:asciiTheme="minorHAnsi" w:eastAsia="Arial" w:hAnsiTheme="minorHAnsi" w:cstheme="minorHAnsi"/>
          <w:b/>
          <w:bCs/>
          <w:spacing w:val="3"/>
          <w:w w:val="84"/>
          <w:position w:val="-2"/>
          <w:sz w:val="28"/>
          <w:szCs w:val="28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position w:val="-2"/>
          <w:sz w:val="28"/>
          <w:szCs w:val="28"/>
        </w:rPr>
        <w:t xml:space="preserve">- </w:t>
      </w:r>
      <w:r w:rsidRPr="00055964">
        <w:rPr>
          <w:rFonts w:asciiTheme="minorHAnsi" w:eastAsia="Arial" w:hAnsiTheme="minorHAnsi" w:cstheme="minorHAnsi"/>
          <w:b/>
          <w:bCs/>
          <w:w w:val="88"/>
          <w:position w:val="-2"/>
          <w:sz w:val="28"/>
          <w:szCs w:val="28"/>
        </w:rPr>
        <w:t>Dag</w:t>
      </w:r>
      <w:r w:rsidRPr="00055964">
        <w:rPr>
          <w:rFonts w:asciiTheme="minorHAnsi" w:eastAsia="Arial" w:hAnsiTheme="minorHAnsi" w:cstheme="minorHAnsi"/>
          <w:b/>
          <w:bCs/>
          <w:spacing w:val="28"/>
          <w:w w:val="88"/>
          <w:position w:val="-2"/>
          <w:sz w:val="28"/>
          <w:szCs w:val="28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w w:val="88"/>
          <w:position w:val="-2"/>
          <w:sz w:val="28"/>
          <w:szCs w:val="28"/>
        </w:rPr>
        <w:t>Wieërs</w:t>
      </w:r>
      <w:r w:rsidRPr="00055964">
        <w:rPr>
          <w:rFonts w:asciiTheme="minorHAnsi" w:eastAsia="Arial" w:hAnsiTheme="minorHAnsi" w:cstheme="minorHAnsi"/>
          <w:b/>
          <w:bCs/>
          <w:spacing w:val="1"/>
          <w:w w:val="88"/>
          <w:position w:val="-2"/>
          <w:sz w:val="28"/>
          <w:szCs w:val="28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position w:val="-2"/>
          <w:sz w:val="28"/>
          <w:szCs w:val="28"/>
        </w:rPr>
        <w:t xml:space="preserve">- </w:t>
      </w:r>
      <w:r w:rsidRPr="00055964">
        <w:rPr>
          <w:rFonts w:asciiTheme="minorHAnsi" w:eastAsia="Arial" w:hAnsiTheme="minorHAnsi" w:cstheme="minorHAnsi"/>
          <w:b/>
          <w:bCs/>
          <w:w w:val="86"/>
          <w:position w:val="-2"/>
          <w:sz w:val="28"/>
          <w:szCs w:val="28"/>
        </w:rPr>
        <w:t>Linux</w:t>
      </w:r>
      <w:r w:rsidRPr="00055964">
        <w:rPr>
          <w:rFonts w:asciiTheme="minorHAnsi" w:eastAsia="Arial" w:hAnsiTheme="minorHAnsi" w:cstheme="minorHAnsi"/>
          <w:b/>
          <w:bCs/>
          <w:spacing w:val="-5"/>
          <w:w w:val="86"/>
          <w:position w:val="-2"/>
          <w:sz w:val="28"/>
          <w:szCs w:val="28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w w:val="86"/>
          <w:position w:val="-2"/>
          <w:sz w:val="28"/>
          <w:szCs w:val="28"/>
        </w:rPr>
        <w:t>Engineer</w:t>
      </w:r>
    </w:p>
    <w:p w14:paraId="0F2D07AA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05515" w14:textId="77777777" w:rsidR="00055964" w:rsidRDefault="00055964" w:rsidP="00055964">
      <w:pPr>
        <w:spacing w:line="2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Rui Case</w:t>
      </w:r>
    </w:p>
    <w:p w14:paraId="37E0B789" w14:textId="77777777" w:rsidR="004978DA" w:rsidRPr="00055964" w:rsidRDefault="00142A96" w:rsidP="00055964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elgium,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D8B892B" w14:textId="77777777" w:rsidR="00055964" w:rsidRDefault="00142A96" w:rsidP="00055964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+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z w:val="22"/>
          <w:szCs w:val="22"/>
        </w:rPr>
        <w:t>36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39F9876E" w14:textId="77777777" w:rsidR="00055964" w:rsidRDefault="00055964" w:rsidP="00055964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</w:p>
    <w:p w14:paraId="38DDC206" w14:textId="0D1A0334" w:rsidR="004978DA" w:rsidRPr="00055964" w:rsidRDefault="00142A96" w:rsidP="00055964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xp</w:t>
      </w:r>
      <w:r w:rsidRPr="0005596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rtise</w:t>
      </w:r>
      <w:r w:rsidRPr="00055964">
        <w:rPr>
          <w:rFonts w:asciiTheme="minorHAnsi" w:eastAsia="Arial" w:hAnsiTheme="minorHAnsi" w:cstheme="minorHAnsi"/>
          <w:b/>
          <w:bCs/>
          <w:spacing w:val="-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nd</w:t>
      </w:r>
      <w:r w:rsidRPr="00055964">
        <w:rPr>
          <w:rFonts w:asciiTheme="minorHAnsi" w:eastAsia="Arial" w:hAnsiTheme="minorHAnsi" w:cstheme="minorHAnsi"/>
          <w:b/>
          <w:bCs/>
          <w:spacing w:val="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b/>
          <w:bCs/>
          <w:w w:val="98"/>
          <w:sz w:val="22"/>
          <w:szCs w:val="22"/>
        </w:rPr>
        <w:t>v</w:t>
      </w:r>
      <w:r w:rsidRPr="00055964">
        <w:rPr>
          <w:rFonts w:asciiTheme="minorHAnsi" w:eastAsia="Arial" w:hAnsiTheme="minorHAnsi" w:cstheme="minorHAnsi"/>
          <w:b/>
          <w:bCs/>
          <w:spacing w:val="-1"/>
          <w:w w:val="98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il</w:t>
      </w:r>
      <w:r w:rsidRPr="00055964">
        <w:rPr>
          <w:rFonts w:asciiTheme="minorHAnsi" w:eastAsia="Arial" w:hAnsiTheme="minorHAnsi" w:cstheme="minorHAnsi"/>
          <w:b/>
          <w:bCs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b/>
          <w:bCs/>
          <w:w w:val="106"/>
          <w:sz w:val="22"/>
          <w:szCs w:val="22"/>
        </w:rPr>
        <w:t>b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il</w:t>
      </w:r>
      <w:r w:rsidRPr="0005596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b/>
          <w:bCs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y</w:t>
      </w:r>
    </w:p>
    <w:p w14:paraId="2E693453" w14:textId="77777777" w:rsidR="004978DA" w:rsidRPr="00055964" w:rsidRDefault="00142A96">
      <w:pPr>
        <w:spacing w:before="76" w:line="226" w:lineRule="auto"/>
        <w:ind w:right="28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ag is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rtifi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nux/D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on 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en So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of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rise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OS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tific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. Wi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mo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elg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ities.</w:t>
      </w:r>
    </w:p>
    <w:p w14:paraId="15092D52" w14:textId="53AD1E45" w:rsidR="004978DA" w:rsidRPr="00055964" w:rsidRDefault="00142A96">
      <w:pPr>
        <w:spacing w:before="64"/>
        <w:ind w:right="568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bCs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ills </w:t>
      </w:r>
      <w:r w:rsidRPr="00055964">
        <w:rPr>
          <w:rFonts w:asciiTheme="minorHAnsi" w:eastAsia="Calibri" w:hAnsiTheme="minorHAnsi" w:cstheme="minorHAnsi"/>
          <w:b/>
          <w:bCs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bCs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bCs/>
          <w:sz w:val="22"/>
          <w:szCs w:val="22"/>
        </w:rPr>
        <w:t>e:</w:t>
      </w:r>
    </w:p>
    <w:p w14:paraId="28B178C0" w14:textId="77777777" w:rsidR="00055964" w:rsidRDefault="00142A96" w:rsidP="00055964">
      <w:pPr>
        <w:pStyle w:val="ListParagraph"/>
        <w:numPr>
          <w:ilvl w:val="0"/>
          <w:numId w:val="2"/>
        </w:num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e, se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25540EE" w14:textId="671EEE86" w:rsidR="004978DA" w:rsidRPr="00055964" w:rsidRDefault="00142A96" w:rsidP="00055964">
      <w:pPr>
        <w:pStyle w:val="ListParagraph"/>
        <w:numPr>
          <w:ilvl w:val="0"/>
          <w:numId w:val="2"/>
        </w:numPr>
        <w:spacing w:before="60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type w:val="continuous"/>
          <w:pgSz w:w="11900" w:h="16840"/>
          <w:pgMar w:top="540" w:right="740" w:bottom="280" w:left="740" w:header="720" w:footer="720" w:gutter="0"/>
          <w:cols w:space="720"/>
        </w:sectPr>
      </w:pP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;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8DE2814" w14:textId="77777777" w:rsidR="00055964" w:rsidRDefault="00142A96" w:rsidP="00055964">
      <w:pPr>
        <w:pStyle w:val="ListParagraph"/>
        <w:numPr>
          <w:ilvl w:val="0"/>
          <w:numId w:val="2"/>
        </w:numPr>
        <w:spacing w:before="8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7E532CA" w14:textId="77777777" w:rsidR="00055964" w:rsidRDefault="00142A96" w:rsidP="00055964">
      <w:pPr>
        <w:pStyle w:val="ListParagraph"/>
        <w:numPr>
          <w:ilvl w:val="0"/>
          <w:numId w:val="2"/>
        </w:numPr>
        <w:spacing w:before="8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A55B581" w14:textId="5AA7F169" w:rsidR="004978DA" w:rsidRPr="00055964" w:rsidRDefault="00142A96" w:rsidP="00055964">
      <w:pPr>
        <w:pStyle w:val="ListParagraph"/>
        <w:numPr>
          <w:ilvl w:val="0"/>
          <w:numId w:val="2"/>
        </w:numPr>
        <w:spacing w:before="8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e, 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vO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ols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ail,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0F8990AC" w14:textId="77777777" w:rsidR="004978DA" w:rsidRPr="00055964" w:rsidRDefault="004978D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2B6A93E" w14:textId="77777777" w:rsidR="00055964" w:rsidRPr="00055964" w:rsidRDefault="00055964" w:rsidP="00055964">
      <w:pPr>
        <w:spacing w:before="2" w:line="16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14878BFD" w14:textId="77777777" w:rsidR="00055964" w:rsidRPr="00055964" w:rsidRDefault="00055964" w:rsidP="00055964">
      <w:pPr>
        <w:ind w:left="112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Wo</w:t>
      </w:r>
      <w:r w:rsidRPr="0005596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b/>
          <w:bCs/>
          <w:sz w:val="22"/>
          <w:szCs w:val="22"/>
        </w:rPr>
        <w:t>k</w:t>
      </w:r>
      <w:r w:rsidRPr="00055964">
        <w:rPr>
          <w:rFonts w:asciiTheme="minorHAnsi" w:eastAsia="Arial" w:hAnsiTheme="minorHAnsi" w:cstheme="minorHAnsi"/>
          <w:b/>
          <w:bCs/>
          <w:spacing w:val="-20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b/>
          <w:bCs/>
          <w:w w:val="96"/>
          <w:sz w:val="22"/>
          <w:szCs w:val="22"/>
        </w:rPr>
        <w:t>expe</w:t>
      </w:r>
      <w:r w:rsidRPr="00055964">
        <w:rPr>
          <w:rFonts w:asciiTheme="minorHAnsi" w:eastAsia="Arial" w:hAnsiTheme="minorHAnsi" w:cstheme="minorHAnsi"/>
          <w:b/>
          <w:bCs/>
          <w:spacing w:val="-1"/>
          <w:w w:val="96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b/>
          <w:bCs/>
          <w:spacing w:val="1"/>
          <w:w w:val="83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b/>
          <w:bCs/>
          <w:w w:val="96"/>
          <w:sz w:val="22"/>
          <w:szCs w:val="22"/>
        </w:rPr>
        <w:t>ence</w:t>
      </w:r>
    </w:p>
    <w:p w14:paraId="2F1221EF" w14:textId="77777777" w:rsidR="00055964" w:rsidRPr="00055964" w:rsidRDefault="00055964" w:rsidP="0005596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5AC8A11" w14:textId="77777777" w:rsidR="00055964" w:rsidRPr="00055964" w:rsidRDefault="00055964" w:rsidP="00055964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git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now</w:t>
      </w:r>
      <w:r w:rsidRPr="0005596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+10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1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7398984" w14:textId="67EC8C68" w:rsidR="00055964" w:rsidRDefault="00055964" w:rsidP="00055964">
      <w:pPr>
        <w:spacing w:line="180" w:lineRule="exact"/>
        <w:ind w:left="112"/>
        <w:rPr>
          <w:rFonts w:asciiTheme="minorHAnsi" w:eastAsia="Calibri" w:hAnsiTheme="minorHAnsi" w:cstheme="minorHAnsi"/>
          <w:b/>
          <w:position w:val="-4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3"/>
          <w:position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 xml:space="preserve">nce </w:t>
      </w:r>
      <w:r w:rsidRPr="00055964">
        <w:rPr>
          <w:rFonts w:asciiTheme="minorHAnsi" w:eastAsia="Calibri" w:hAnsiTheme="minorHAnsi" w:cstheme="minorHAnsi"/>
          <w:b/>
          <w:spacing w:val="-2"/>
          <w:position w:val="-4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5"/>
          <w:position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or</w:t>
      </w:r>
    </w:p>
    <w:p w14:paraId="2B7FD4E7" w14:textId="30B3CC4B" w:rsidR="004978DA" w:rsidRDefault="00055964" w:rsidP="00055964">
      <w:pPr>
        <w:spacing w:before="66"/>
        <w:ind w:firstLine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ag is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la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av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or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ear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CB13016" w14:textId="77777777" w:rsidR="00055964" w:rsidRPr="00055964" w:rsidRDefault="00055964" w:rsidP="00055964">
      <w:pPr>
        <w:spacing w:before="66"/>
        <w:ind w:firstLine="112"/>
        <w:rPr>
          <w:rFonts w:asciiTheme="minorHAnsi" w:eastAsia="Calibri" w:hAnsiTheme="minorHAnsi" w:cstheme="minorHAnsi"/>
          <w:sz w:val="22"/>
          <w:szCs w:val="22"/>
        </w:rPr>
      </w:pPr>
    </w:p>
    <w:p w14:paraId="35F7210F" w14:textId="77777777" w:rsidR="004978DA" w:rsidRPr="00055964" w:rsidRDefault="00142A96">
      <w:pPr>
        <w:spacing w:before="54" w:line="227" w:lineRule="auto"/>
        <w:ind w:left="112" w:right="491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 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ort se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l. D 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e/</w:t>
      </w:r>
      <w:r w:rsidRPr="00055964">
        <w:rPr>
          <w:rFonts w:asciiTheme="minorHAnsi" w:eastAsia="Calibri" w:hAnsiTheme="minorHAnsi" w:cstheme="minorHAnsi"/>
          <w:i/>
          <w:spacing w:val="-9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9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ULe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IV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</w:p>
    <w:p w14:paraId="64BC1B02" w14:textId="77777777" w:rsidR="004978DA" w:rsidRPr="00055964" w:rsidRDefault="00142A96">
      <w:pPr>
        <w:spacing w:line="220" w:lineRule="exact"/>
        <w:ind w:left="112" w:right="-27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el,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e, 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elijk</w:t>
      </w:r>
      <w:r w:rsidRPr="0005596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</w:t>
      </w:r>
    </w:p>
    <w:p w14:paraId="1F64FE69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080BE17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Cis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2016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now</w:t>
      </w:r>
      <w:r w:rsidRPr="0005596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(4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months)</w:t>
      </w:r>
    </w:p>
    <w:p w14:paraId="660937D1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0AAF475D" w14:textId="77777777" w:rsidR="004978DA" w:rsidRPr="00055964" w:rsidRDefault="00142A96">
      <w:pPr>
        <w:spacing w:line="220" w:lineRule="exact"/>
        <w:ind w:left="112" w:right="-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C 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LAB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517216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y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ow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rge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C926B6B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055964">
        <w:rPr>
          <w:rFonts w:asciiTheme="minorHAnsi" w:eastAsia="Calibri" w:hAnsiTheme="minorHAnsi" w:cstheme="minorHAnsi"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082FAEE8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MC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55C0C1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API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riv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CD06C5C" w14:textId="77777777" w:rsidR="004978DA" w:rsidRPr="00055964" w:rsidRDefault="004978D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2DA0F7A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z w:val="22"/>
          <w:szCs w:val="22"/>
        </w:rPr>
        <w:t>016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2016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(1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w w:val="96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)</w:t>
      </w:r>
    </w:p>
    <w:p w14:paraId="62909BE7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60B9CBED" w14:textId="77777777" w:rsidR="004978DA" w:rsidRPr="00055964" w:rsidRDefault="00142A96">
      <w:pPr>
        <w:spacing w:line="224" w:lineRule="auto"/>
        <w:ind w:left="112" w:right="1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ly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T)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igi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eam,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2D12939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leases.</w:t>
      </w:r>
    </w:p>
    <w:p w14:paraId="3D275FA7" w14:textId="77777777" w:rsidR="004978DA" w:rsidRPr="00055964" w:rsidRDefault="00142A96">
      <w:pPr>
        <w:spacing w:before="1" w:line="220" w:lineRule="exact"/>
        <w:ind w:left="452" w:right="27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rg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Git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fl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elo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igi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</w:p>
    <w:p w14:paraId="2A8D4B62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991AD8C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mo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4BB7727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6D6DBDA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KBC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u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iti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2016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z w:val="22"/>
          <w:szCs w:val="22"/>
        </w:rPr>
        <w:t>ov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2016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(7</w:t>
      </w:r>
      <w:r w:rsidRPr="00055964">
        <w:rPr>
          <w:rFonts w:asciiTheme="minorHAnsi" w:eastAsia="Arial" w:hAnsiTheme="minorHAnsi" w:cstheme="minorHAnsi"/>
          <w:spacing w:val="3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months)</w:t>
      </w:r>
    </w:p>
    <w:p w14:paraId="4BBCF503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2B10647C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l. 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ory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2EEBAE35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286F3D5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Lab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z w:val="22"/>
          <w:szCs w:val="22"/>
        </w:rPr>
        <w:t>mig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E44FE48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OSS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loa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)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7DBEA12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AAF8D2E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ift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Con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Pl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orm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BC7F2FA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es)</w:t>
      </w:r>
    </w:p>
    <w:p w14:paraId="40C155C9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404C853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ING</w:t>
      </w:r>
      <w:r w:rsidRPr="0005596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z w:val="22"/>
          <w:szCs w:val="22"/>
        </w:rPr>
        <w:t>un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2015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2015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(7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months)</w:t>
      </w:r>
    </w:p>
    <w:p w14:paraId="5685FCDB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6D423C31" w14:textId="77777777" w:rsidR="004978DA" w:rsidRPr="00055964" w:rsidRDefault="00142A96">
      <w:pPr>
        <w:spacing w:line="220" w:lineRule="exact"/>
        <w:ind w:left="112" w:right="-5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art 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ile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eam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z w:val="22"/>
          <w:szCs w:val="22"/>
        </w:rPr>
        <w:t>IaaS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0C0D7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Assess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ilities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lia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</w:t>
      </w:r>
    </w:p>
    <w:p w14:paraId="666CD31C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7EBCD4F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OS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C303E5F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1D580ED" w14:textId="77777777" w:rsidR="004978DA" w:rsidRPr="00055964" w:rsidRDefault="00142A96">
      <w:pPr>
        <w:spacing w:before="1" w:line="220" w:lineRule="exact"/>
        <w:ind w:left="452" w:right="4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ol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ed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ems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6BFE9B4" w14:textId="77777777" w:rsidR="004978DA" w:rsidRPr="00055964" w:rsidRDefault="00142A96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lastRenderedPageBreak/>
        <w:t>L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m D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op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 xml:space="preserve">/ </w:t>
      </w:r>
      <w:r w:rsidRPr="00055964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ct</w:t>
      </w:r>
    </w:p>
    <w:p w14:paraId="0B755D8F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la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FP</w:t>
      </w:r>
    </w:p>
    <w:p w14:paraId="3092EF26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esses.</w:t>
      </w:r>
    </w:p>
    <w:p w14:paraId="0FED4120" w14:textId="77777777" w:rsidR="004978DA" w:rsidRPr="00055964" w:rsidRDefault="00142A96">
      <w:pPr>
        <w:spacing w:before="1" w:line="220" w:lineRule="exact"/>
        <w:ind w:left="340" w:right="16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oot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N/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lems,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1BE82492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Assessm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3CFB481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24C8CEF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sh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mig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DC77F06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ed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60C69F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0B09981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rg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21FDB83E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l.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ia </w:t>
      </w:r>
      <w:r w:rsidRPr="00055964">
        <w:rPr>
          <w:rFonts w:asciiTheme="minorHAnsi" w:eastAsia="Calibri" w:hAnsiTheme="minorHAnsi" w:cstheme="minorHAnsi"/>
          <w:i/>
          <w:spacing w:val="-1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hno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es, </w:t>
      </w:r>
      <w:r w:rsidRPr="0005596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1D91D5DA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i/>
          <w:spacing w:val="-8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WIF</w:t>
      </w:r>
      <w:r w:rsidRPr="00055964">
        <w:rPr>
          <w:rFonts w:asciiTheme="minorHAnsi" w:eastAsia="Calibri" w:hAnsiTheme="minorHAnsi" w:cstheme="minorHAnsi"/>
          <w:i/>
          <w:spacing w:val="-20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tis,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gac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</w:p>
    <w:p w14:paraId="7EC5CFED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5C6BF19" w14:textId="77777777" w:rsidR="004978DA" w:rsidRPr="00055964" w:rsidRDefault="00142A96">
      <w:pPr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Proxi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z w:val="22"/>
          <w:szCs w:val="22"/>
        </w:rPr>
        <w:t>us</w:t>
      </w:r>
      <w:r w:rsidRPr="0005596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/</w:t>
      </w:r>
      <w:r w:rsidRPr="00055964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B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lg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055964">
        <w:rPr>
          <w:rFonts w:asciiTheme="minorHAnsi" w:eastAsia="Arial" w:hAnsiTheme="minorHAnsi" w:cstheme="minorHAnsi"/>
          <w:sz w:val="22"/>
          <w:szCs w:val="22"/>
        </w:rPr>
        <w:t>om</w:t>
      </w:r>
      <w:r w:rsidRPr="0005596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z w:val="22"/>
          <w:szCs w:val="22"/>
        </w:rPr>
        <w:t>013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z w:val="22"/>
          <w:szCs w:val="22"/>
        </w:rPr>
        <w:t>un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z w:val="22"/>
          <w:szCs w:val="22"/>
        </w:rPr>
        <w:t>015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6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349DC945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ct</w:t>
      </w:r>
    </w:p>
    <w:p w14:paraId="243F35D5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800F716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z w:val="22"/>
          <w:szCs w:val="22"/>
        </w:rPr>
        <w:t>00+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</w:t>
      </w:r>
    </w:p>
    <w:p w14:paraId="4813BE24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387238EE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Offi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0FED1BD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of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eli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AC0F9E2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0DCDD474">
          <v:group id="_x0000_s1064" style="position:absolute;left:0;text-align:left;margin-left:42.3pt;margin-top:282.5pt;width:510.6pt;height:517.25pt;z-index:-251666432;mso-position-horizontal-relative:page;mso-position-vertical-relative:page" coordorigin="846,5650" coordsize="10212,10345">
            <v:shape id="_x0000_s1067" style="position:absolute;left:5953;top:5656;width:0;height:10332" coordorigin="5953,5656" coordsize="0,10332" path="m5953,5656r,10332e" filled="f" strokecolor="#bfbfbf" strokeweight=".4pt">
              <v:path arrowok="t"/>
            </v:shape>
            <v:shape id="_x0000_s1066" style="position:absolute;left:5953;top:5655;width:0;height:10334" coordorigin="5953,5655" coordsize="0,10334" path="m5953,5655r,10334e" filled="f" strokecolor="#bfbfbf" strokeweight=".5pt">
              <v:path arrowok="t"/>
            </v:shape>
            <v:shape id="_x0000_s1065" style="position:absolute;left:850;top:15991;width:10204;height:0" coordorigin="850,15991" coordsize="10204,0" path="m850,15991r10204,e" filled="f" strokeweight=".4pt">
              <v:path arrowok="t"/>
            </v:shape>
            <w10:wrap anchorx="page" anchory="page"/>
          </v:group>
        </w:pic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83F0BBF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5B28484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C92859B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ali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slo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lea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ilities</w:t>
      </w:r>
    </w:p>
    <w:p w14:paraId="2C1C7A5B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erities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massi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B8EAFE0" w14:textId="77777777" w:rsidR="004978DA" w:rsidRPr="00055964" w:rsidRDefault="00142A96">
      <w:pPr>
        <w:spacing w:before="1" w:line="220" w:lineRule="exact"/>
        <w:ind w:left="340" w:right="52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Assessm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oss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tial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BFE14C5" w14:textId="77777777" w:rsidR="004978DA" w:rsidRPr="00055964" w:rsidRDefault="00142A96">
      <w:pPr>
        <w:spacing w:before="6" w:line="220" w:lineRule="exact"/>
        <w:ind w:left="340" w:right="22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of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D6F8EBA" w14:textId="77777777" w:rsidR="004978DA" w:rsidRPr="00055964" w:rsidRDefault="00142A96">
      <w:pPr>
        <w:spacing w:before="5" w:line="226" w:lineRule="auto"/>
        <w:ind w:left="340" w:right="10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visio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fir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e)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at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LO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.,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BC34226" w14:textId="77777777" w:rsidR="004978DA" w:rsidRPr="00055964" w:rsidRDefault="00142A96">
      <w:pPr>
        <w:spacing w:before="4" w:line="226" w:lineRule="auto"/>
        <w:ind w:left="340" w:right="13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j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2-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CCD77B4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EL7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cto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17634AA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lab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J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ECF5CC2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54267A2F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map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2A32A4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type w:val="continuous"/>
          <w:pgSz w:w="11900" w:h="16840"/>
          <w:pgMar w:top="540" w:right="740" w:bottom="280" w:left="740" w:header="720" w:footer="720" w:gutter="0"/>
          <w:cols w:space="720"/>
        </w:sectPr>
      </w:pP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tivities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4E5A80D" w14:textId="77777777" w:rsidR="004978DA" w:rsidRPr="00055964" w:rsidRDefault="00142A96">
      <w:pPr>
        <w:spacing w:before="81"/>
        <w:ind w:left="112" w:right="-57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lastRenderedPageBreak/>
        <w:t>BNP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rib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For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z w:val="22"/>
          <w:szCs w:val="22"/>
        </w:rPr>
        <w:t>is</w:t>
      </w:r>
      <w:r w:rsidRPr="0005596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2012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2012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(7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months)</w:t>
      </w:r>
    </w:p>
    <w:p w14:paraId="596CD8D5" w14:textId="77777777" w:rsidR="004978DA" w:rsidRPr="00055964" w:rsidRDefault="00142A96">
      <w:pPr>
        <w:spacing w:line="16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Do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3"/>
          <w:position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 xml:space="preserve"> L</w:t>
      </w:r>
      <w:r w:rsidRPr="00055964">
        <w:rPr>
          <w:rFonts w:asciiTheme="minorHAnsi" w:eastAsia="Calibri" w:hAnsiTheme="minorHAnsi" w:cstheme="minorHAnsi"/>
          <w:b/>
          <w:spacing w:val="1"/>
          <w:position w:val="-4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position w:val="-4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position w:val="-4"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3"/>
          <w:position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position w:val="-4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-5"/>
          <w:position w:val="-4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position w:val="-4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1"/>
          <w:position w:val="-4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pacing w:val="-3"/>
          <w:position w:val="-4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position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-1"/>
          <w:position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1"/>
          <w:position w:val="-4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position w:val="-4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3"/>
          <w:position w:val="-4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position w:val="-4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position w:val="-4"/>
          <w:sz w:val="22"/>
          <w:szCs w:val="22"/>
        </w:rPr>
        <w:t>)</w:t>
      </w:r>
    </w:p>
    <w:p w14:paraId="3FC7429D" w14:textId="77777777" w:rsidR="004978DA" w:rsidRPr="00055964" w:rsidRDefault="00142A9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</w:p>
    <w:p w14:paraId="5A5355B4" w14:textId="77777777" w:rsidR="004978DA" w:rsidRPr="00055964" w:rsidRDefault="00142A96">
      <w:pPr>
        <w:ind w:right="-56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102"/>
          <w:sz w:val="22"/>
          <w:szCs w:val="22"/>
        </w:rPr>
        <w:t>B</w:t>
      </w:r>
      <w:r w:rsidRPr="00055964">
        <w:rPr>
          <w:rFonts w:asciiTheme="minorHAnsi" w:eastAsia="Arial" w:hAnsiTheme="minorHAnsi" w:cstheme="minorHAnsi"/>
          <w:w w:val="104"/>
          <w:sz w:val="22"/>
          <w:szCs w:val="22"/>
        </w:rPr>
        <w:t>M</w:t>
      </w:r>
    </w:p>
    <w:p w14:paraId="4A0BBDF8" w14:textId="77777777" w:rsidR="004978DA" w:rsidRPr="00055964" w:rsidRDefault="00142A96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</w:p>
    <w:p w14:paraId="3F83BC4B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DB63FC" w14:textId="77777777" w:rsidR="004978DA" w:rsidRPr="00055964" w:rsidRDefault="00142A96">
      <w:pPr>
        <w:rPr>
          <w:rFonts w:asciiTheme="minorHAnsi" w:eastAsia="Arial" w:hAnsiTheme="minorHAnsi" w:cstheme="minorHAnsi"/>
          <w:sz w:val="22"/>
          <w:szCs w:val="22"/>
        </w:rPr>
        <w:sectPr w:rsidR="004978DA" w:rsidRPr="00055964" w:rsidSect="00055964">
          <w:pgSz w:w="11900" w:h="16840"/>
          <w:pgMar w:top="620" w:right="740" w:bottom="280" w:left="740" w:header="0" w:footer="610" w:gutter="0"/>
          <w:cols w:space="720"/>
        </w:sectPr>
      </w:pP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nsh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1999;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Se</w:t>
      </w: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055964">
        <w:rPr>
          <w:rFonts w:asciiTheme="minorHAnsi" w:eastAsia="Arial" w:hAnsiTheme="minorHAnsi" w:cstheme="minorHAnsi"/>
          <w:sz w:val="22"/>
          <w:szCs w:val="22"/>
        </w:rPr>
        <w:t>999</w:t>
      </w:r>
      <w:r w:rsidRPr="0005596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2005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5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5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6A97931C" w14:textId="77777777" w:rsidR="004978DA" w:rsidRPr="00055964" w:rsidRDefault="00142A96">
      <w:pPr>
        <w:spacing w:before="46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Solari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mig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F38DD6" w14:textId="77777777" w:rsidR="004978DA" w:rsidRPr="00055964" w:rsidRDefault="00142A96">
      <w:pPr>
        <w:spacing w:line="220" w:lineRule="exact"/>
        <w:ind w:left="282" w:right="-44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EL6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E)</w:t>
      </w:r>
    </w:p>
    <w:p w14:paraId="41951D77" w14:textId="77777777" w:rsidR="004978DA" w:rsidRPr="00055964" w:rsidRDefault="00142A96">
      <w:pPr>
        <w:spacing w:line="224" w:lineRule="auto"/>
        <w:ind w:left="452" w:right="82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0982617" w14:textId="77777777" w:rsidR="004978DA" w:rsidRPr="00055964" w:rsidRDefault="00142A96">
      <w:pPr>
        <w:spacing w:before="4" w:line="226" w:lineRule="auto"/>
        <w:ind w:left="452" w:right="-37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Ass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, 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z w:val="22"/>
          <w:szCs w:val="22"/>
        </w:rPr>
        <w:t>e,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KV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e,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M Ti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oli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omm</w:t>
      </w:r>
      <w:r w:rsidRPr="00055964">
        <w:rPr>
          <w:rFonts w:asciiTheme="minorHAnsi" w:eastAsia="Calibri" w:hAnsiTheme="minorHAnsi" w:cstheme="minorHAnsi"/>
          <w:spacing w:val="-1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F9FB40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C289740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ol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TC</w:t>
      </w:r>
      <w:r w:rsidRPr="00055964">
        <w:rPr>
          <w:rFonts w:asciiTheme="minorHAnsi" w:eastAsia="Calibri" w:hAnsiTheme="minorHAnsi" w:cstheme="minorHAnsi"/>
          <w:sz w:val="22"/>
          <w:szCs w:val="22"/>
        </w:rPr>
        <w:t>O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OI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C3F334B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6F9F6AD5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1D25C1F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B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lgi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F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z w:val="22"/>
          <w:szCs w:val="22"/>
        </w:rPr>
        <w:t>li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2010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2011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1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3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0E24FD16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m 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3C0DF71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ery so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</w:p>
    <w:p w14:paraId="7ECC9C0B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d-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0A8B53C7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aging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E199D7C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57BB6D9F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wo</w:t>
      </w:r>
      <w:r w:rsidRPr="00055964">
        <w:rPr>
          <w:rFonts w:asciiTheme="minorHAnsi" w:eastAsia="Calibri" w:hAnsiTheme="minorHAnsi" w:cstheme="minorHAnsi"/>
          <w:sz w:val="22"/>
          <w:szCs w:val="22"/>
        </w:rPr>
        <w:t>rk</w:t>
      </w:r>
    </w:p>
    <w:p w14:paraId="4C6942DB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d/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ed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vir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D369A1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32C1FF42" w14:textId="77777777" w:rsidR="004978DA" w:rsidRPr="00055964" w:rsidRDefault="004978D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76A428B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Arial" w:hAnsiTheme="minorHAnsi" w:cstheme="minorHAnsi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hn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z w:val="22"/>
          <w:szCs w:val="22"/>
        </w:rPr>
        <w:t>logy</w:t>
      </w:r>
      <w:r w:rsidRPr="0005596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rvi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z w:val="22"/>
          <w:szCs w:val="22"/>
        </w:rPr>
        <w:t>ov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2007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2010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5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287B7D9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4BA4C225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mig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elgian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erma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AB8D5C5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lar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FED8F40" w14:textId="77777777" w:rsidR="004978DA" w:rsidRPr="00055964" w:rsidRDefault="00142A96">
      <w:pPr>
        <w:spacing w:line="220" w:lineRule="exact"/>
        <w:ind w:left="417" w:right="5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z w:val="22"/>
          <w:szCs w:val="22"/>
        </w:rPr>
        <w:t>X,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079D7C4B" w14:textId="77777777" w:rsidR="004978DA" w:rsidRPr="00055964" w:rsidRDefault="00142A96">
      <w:pPr>
        <w:spacing w:line="220" w:lineRule="exact"/>
        <w:ind w:left="417" w:right="5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ofitt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va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FB60E68" w14:textId="77777777" w:rsidR="004978DA" w:rsidRPr="00055964" w:rsidRDefault="00142A96">
      <w:pPr>
        <w:spacing w:before="1" w:line="220" w:lineRule="exact"/>
        <w:ind w:left="452" w:right="678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ool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mo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tivi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653785C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B3D2D5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500A311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447C9BD1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B727631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z w:val="22"/>
          <w:szCs w:val="22"/>
        </w:rPr>
        <w:t>ul</w:t>
      </w:r>
      <w:r w:rsidRPr="0005596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z w:val="22"/>
          <w:szCs w:val="22"/>
        </w:rPr>
        <w:t>007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55964">
        <w:rPr>
          <w:rFonts w:asciiTheme="minorHAnsi" w:eastAsia="Arial" w:hAnsiTheme="minorHAnsi" w:cstheme="minorHAnsi"/>
          <w:sz w:val="22"/>
          <w:szCs w:val="22"/>
        </w:rPr>
        <w:t>7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(6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z w:val="22"/>
          <w:szCs w:val="22"/>
        </w:rPr>
        <w:t>onths)</w:t>
      </w:r>
    </w:p>
    <w:p w14:paraId="712D2AC3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3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6CCE6982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>f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45B28501" w14:textId="77777777" w:rsidR="004978DA" w:rsidRPr="00055964" w:rsidRDefault="00142A96">
      <w:pPr>
        <w:spacing w:line="220" w:lineRule="exact"/>
        <w:ind w:left="417" w:right="34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w w:val="98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CA55D0A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55964">
        <w:rPr>
          <w:rFonts w:asciiTheme="minorHAnsi" w:eastAsia="Calibri" w:hAnsiTheme="minorHAnsi" w:cstheme="minorHAnsi"/>
          <w:sz w:val="22"/>
          <w:szCs w:val="22"/>
        </w:rPr>
        <w:t>IS,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055964">
        <w:rPr>
          <w:rFonts w:asciiTheme="minorHAnsi" w:eastAsia="Calibri" w:hAnsiTheme="minorHAnsi" w:cstheme="minorHAnsi"/>
          <w:sz w:val="22"/>
          <w:szCs w:val="22"/>
        </w:rPr>
        <w:t>lear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EEF3522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9D60D6D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3CDF1A8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Pun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h</w:t>
      </w:r>
      <w:r w:rsidRPr="0005596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tix</w:t>
      </w:r>
      <w:r w:rsidRPr="0005596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z w:val="22"/>
          <w:szCs w:val="22"/>
        </w:rPr>
        <w:t>un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2007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2007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1"/>
          <w:sz w:val="22"/>
          <w:szCs w:val="22"/>
        </w:rPr>
        <w:t>(4</w:t>
      </w:r>
      <w:r w:rsidRPr="00055964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months)</w:t>
      </w:r>
    </w:p>
    <w:p w14:paraId="0EBC7275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3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6E7F9D5C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30C4CEBB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093B9C9A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4EF36A0E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6B387812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0633456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uro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055964">
        <w:rPr>
          <w:rFonts w:asciiTheme="minorHAnsi" w:eastAsia="Arial" w:hAnsiTheme="minorHAnsi" w:cstheme="minorHAnsi"/>
          <w:sz w:val="22"/>
          <w:szCs w:val="22"/>
        </w:rPr>
        <w:t>05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2007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1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5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28DBB35E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m En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0F7CD4D3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2FD548E" w14:textId="77777777" w:rsidR="004978DA" w:rsidRPr="00055964" w:rsidRDefault="00142A96">
      <w:pPr>
        <w:spacing w:line="225" w:lineRule="auto"/>
        <w:ind w:left="452" w:right="-28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 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BA1A461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Solaris,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AIX,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32BDA1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45A1DFC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203D3BE5" w14:textId="77777777" w:rsidR="004978DA" w:rsidRPr="00055964" w:rsidRDefault="00142A96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lastRenderedPageBreak/>
        <w:t>U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m En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</w:p>
    <w:p w14:paraId="682F7085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>f 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EFC7E39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AIX</w:t>
      </w:r>
    </w:p>
    <w:p w14:paraId="37833DBB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 se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0E3ED80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31B14AE" w14:textId="77777777" w:rsidR="004978DA" w:rsidRPr="00055964" w:rsidRDefault="00142A96">
      <w:pPr>
        <w:spacing w:line="224" w:lineRule="auto"/>
        <w:ind w:left="340" w:right="58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ased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0F50E22" w14:textId="77777777" w:rsidR="004978DA" w:rsidRPr="00055964" w:rsidRDefault="00142A96">
      <w:pPr>
        <w:spacing w:before="5" w:line="220" w:lineRule="exact"/>
        <w:ind w:left="340" w:right="38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la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 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142C0DAA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914FF08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ed 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</w:t>
      </w:r>
    </w:p>
    <w:p w14:paraId="3588D2AA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GP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D0687DE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tic</w:t>
      </w:r>
    </w:p>
    <w:p w14:paraId="5E972DC2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lie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Sale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ems,</w:t>
      </w:r>
    </w:p>
    <w:p w14:paraId="68C34AB5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715FCCA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ems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igi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</w:p>
    <w:p w14:paraId="118F8E9A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iali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l-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id</w:t>
      </w:r>
    </w:p>
    <w:p w14:paraId="4B5E6CC8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l. 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055964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9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9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ank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C</w:t>
      </w:r>
    </w:p>
    <w:p w14:paraId="00800F66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BDB6E42" w14:textId="77777777" w:rsidR="004978DA" w:rsidRPr="00055964" w:rsidRDefault="00142A96">
      <w:pPr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nd</w:t>
      </w:r>
      <w:r w:rsidRPr="00055964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z w:val="22"/>
          <w:szCs w:val="22"/>
        </w:rPr>
        <w:t>inux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z w:val="22"/>
          <w:szCs w:val="22"/>
        </w:rPr>
        <w:t>luti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z w:val="22"/>
          <w:szCs w:val="22"/>
        </w:rPr>
        <w:t>ns</w:t>
      </w:r>
      <w:r w:rsidRPr="00055964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 xml:space="preserve">1999 </w:t>
      </w:r>
      <w:r w:rsidRPr="00055964">
        <w:rPr>
          <w:rFonts w:asciiTheme="minorHAnsi" w:eastAsia="Cambria" w:hAnsiTheme="minorHAnsi" w:cstheme="minorHAnsi"/>
          <w:sz w:val="22"/>
          <w:szCs w:val="22"/>
        </w:rPr>
        <w:t>→</w:t>
      </w:r>
      <w:r w:rsidRPr="00055964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2001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055964">
        <w:rPr>
          <w:rFonts w:asciiTheme="minorHAnsi" w:eastAsia="Arial" w:hAnsiTheme="minorHAnsi" w:cstheme="minorHAnsi"/>
          <w:sz w:val="22"/>
          <w:szCs w:val="22"/>
        </w:rPr>
        <w:t>1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55964">
        <w:rPr>
          <w:rFonts w:asciiTheme="minorHAnsi" w:eastAsia="Arial" w:hAnsiTheme="minorHAnsi" w:cstheme="minorHAnsi"/>
          <w:sz w:val="22"/>
          <w:szCs w:val="22"/>
        </w:rPr>
        <w:t>6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s)</w:t>
      </w:r>
    </w:p>
    <w:p w14:paraId="3C21A847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Fo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und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 / B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Ma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724189FA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rg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7572205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sales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mar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4C110BA" w14:textId="77777777" w:rsidR="004978DA" w:rsidRPr="00055964" w:rsidRDefault="00142A96">
      <w:pPr>
        <w:spacing w:before="1" w:line="220" w:lineRule="exact"/>
        <w:ind w:left="340" w:right="9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sales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 small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(1</w:t>
      </w:r>
      <w:r w:rsidRPr="00055964">
        <w:rPr>
          <w:rFonts w:asciiTheme="minorHAnsi" w:eastAsia="Calibri" w:hAnsiTheme="minorHAnsi" w:cstheme="minorHAnsi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AB9386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Con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ltan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7A47615B" w14:textId="77777777" w:rsidR="004978DA" w:rsidRPr="00055964" w:rsidRDefault="00142A96">
      <w:pPr>
        <w:spacing w:line="225" w:lineRule="auto"/>
        <w:ind w:left="340" w:right="19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en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sz w:val="22"/>
          <w:szCs w:val="22"/>
        </w:rPr>
        <w:t>een 1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F6ECC8F" w14:textId="77777777" w:rsidR="004978DA" w:rsidRPr="00055964" w:rsidRDefault="004978DA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8AA3E05" w14:textId="77777777" w:rsidR="004978DA" w:rsidRPr="00055964" w:rsidRDefault="00142A96">
      <w:pPr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SISA</w:t>
      </w:r>
      <w:r w:rsidRPr="0005596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Arial" w:hAnsiTheme="minorHAnsi" w:cstheme="minorHAnsi"/>
          <w:sz w:val="22"/>
          <w:szCs w:val="22"/>
        </w:rPr>
        <w:t>tw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re</w:t>
      </w:r>
      <w:r w:rsidRPr="0005596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/</w:t>
      </w:r>
      <w:r w:rsidRPr="0005596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Winso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55964">
        <w:rPr>
          <w:rFonts w:asciiTheme="minorHAnsi" w:eastAsia="Arial" w:hAnsiTheme="minorHAnsi" w:cstheme="minorHAnsi"/>
          <w:sz w:val="22"/>
          <w:szCs w:val="22"/>
        </w:rPr>
        <w:t>mm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55964">
        <w:rPr>
          <w:rFonts w:asciiTheme="minorHAnsi" w:eastAsia="Arial" w:hAnsiTheme="minorHAnsi" w:cstheme="minorHAnsi"/>
          <w:sz w:val="22"/>
          <w:szCs w:val="22"/>
        </w:rPr>
        <w:t>ob</w:t>
      </w:r>
      <w:r w:rsidRPr="0005596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102"/>
          <w:sz w:val="22"/>
          <w:szCs w:val="22"/>
        </w:rPr>
        <w:t>1996-</w:t>
      </w:r>
      <w:r w:rsidRPr="00055964">
        <w:rPr>
          <w:rFonts w:asciiTheme="minorHAnsi" w:eastAsia="Arial" w:hAnsiTheme="minorHAnsi" w:cstheme="minorHAnsi"/>
          <w:sz w:val="22"/>
          <w:szCs w:val="22"/>
        </w:rPr>
        <w:t>1997</w:t>
      </w:r>
    </w:p>
    <w:p w14:paraId="361A4F3C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2C5C19C5">
          <v:group id="_x0000_s1060" style="position:absolute;margin-left:42.3pt;margin-top:35.2pt;width:510.6pt;height:764.55pt;z-index:-251664384;mso-position-horizontal-relative:page;mso-position-vertical-relative:page" coordorigin="846,704" coordsize="10212,15291">
            <v:shape id="_x0000_s1063" style="position:absolute;left:5953;top:710;width:0;height:15278" coordorigin="5953,710" coordsize="0,15278" path="m5953,710r,15278e" filled="f" strokecolor="#bfbfbf" strokeweight=".4pt">
              <v:path arrowok="t"/>
            </v:shape>
            <v:shape id="_x0000_s1062" style="position:absolute;left:5953;top:709;width:0;height:15280" coordorigin="5953,709" coordsize="0,15280" path="m5953,709r,15280e" filled="f" strokecolor="#bfbfbf" strokeweight=".5pt">
              <v:path arrowok="t"/>
            </v:shape>
            <v:shape id="_x0000_s1061" style="position:absolute;left:850;top:15991;width:10204;height:0" coordorigin="850,15991" coordsize="10204,0" path="m850,15991r10204,e" filled="f" strokeweight=".4pt">
              <v:path arrowok="t"/>
            </v:shape>
            <w10:wrap anchorx="page" anchory="page"/>
          </v:group>
        </w:pic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ltan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A5E8FBC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sis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an of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8BCD819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as </w:t>
      </w: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e)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</w:p>
    <w:p w14:paraId="4FBADE6B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EF39692" w14:textId="77777777" w:rsidR="004978DA" w:rsidRPr="00055964" w:rsidRDefault="00142A96">
      <w:pPr>
        <w:spacing w:before="1" w:line="220" w:lineRule="exact"/>
        <w:ind w:left="340" w:right="16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ess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s, mo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-d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71E447DC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or</w:t>
      </w:r>
    </w:p>
    <w:p w14:paraId="5DA5C78B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of</w:t>
      </w:r>
    </w:p>
    <w:p w14:paraId="3BE50CD1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D29884A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D5E5AF9" w14:textId="77777777" w:rsidR="004978DA" w:rsidRPr="00055964" w:rsidRDefault="00142A96">
      <w:pPr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z w:val="22"/>
          <w:szCs w:val="22"/>
        </w:rPr>
        <w:t>rov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le</w:t>
      </w:r>
      <w:r w:rsidRPr="0005596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Bibli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z w:val="22"/>
          <w:szCs w:val="22"/>
        </w:rPr>
        <w:t>th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k</w:t>
      </w:r>
      <w:r w:rsidRPr="00055964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Arial" w:hAnsiTheme="minorHAnsi" w:cstheme="minorHAnsi"/>
          <w:sz w:val="22"/>
          <w:szCs w:val="22"/>
        </w:rPr>
        <w:t>burg</w:t>
      </w:r>
      <w:r w:rsidRPr="00055964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vo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z w:val="22"/>
          <w:szCs w:val="22"/>
        </w:rPr>
        <w:t>un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z w:val="22"/>
          <w:szCs w:val="22"/>
        </w:rPr>
        <w:t>y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102"/>
          <w:sz w:val="22"/>
          <w:szCs w:val="22"/>
        </w:rPr>
        <w:t>1996-</w:t>
      </w:r>
      <w:r w:rsidRPr="00055964">
        <w:rPr>
          <w:rFonts w:asciiTheme="minorHAnsi" w:eastAsia="Arial" w:hAnsiTheme="minorHAnsi" w:cstheme="minorHAnsi"/>
          <w:sz w:val="22"/>
          <w:szCs w:val="22"/>
        </w:rPr>
        <w:t>1997</w:t>
      </w:r>
    </w:p>
    <w:p w14:paraId="47D4BF00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/N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rat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or</w:t>
      </w:r>
    </w:p>
    <w:p w14:paraId="47B033D9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lic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ermi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DC1E54C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Wi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ow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5)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28669CE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995CB78" w14:textId="77777777" w:rsidR="004978DA" w:rsidRPr="00055964" w:rsidRDefault="00142A96">
      <w:pPr>
        <w:spacing w:line="225" w:lineRule="auto"/>
        <w:ind w:left="340" w:right="162" w:hanging="170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type w:val="continuous"/>
          <w:pgSz w:w="11900" w:h="16840"/>
          <w:pgMar w:top="540" w:right="740" w:bottom="280" w:left="740" w:header="720" w:footer="720" w:gutter="0"/>
          <w:cols w:space="720"/>
        </w:sect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gines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2AB86F3" w14:textId="77777777" w:rsidR="004978DA" w:rsidRPr="00055964" w:rsidRDefault="00142A96">
      <w:pPr>
        <w:spacing w:before="6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lastRenderedPageBreak/>
        <w:pict w14:anchorId="64555F50">
          <v:group id="_x0000_s1058" style="position:absolute;left:0;text-align:left;margin-left:42.5pt;margin-top:23.55pt;width:510.2pt;height:0;z-index:-251657216;mso-position-horizontal-relative:page" coordorigin="850,471" coordsize="10204,0">
            <v:shape id="_x0000_s1059" style="position:absolute;left:850;top:471;width:10204;height:0" coordorigin="850,471" coordsize="10204,0" path="m850,471r10204,e" filled="f" strokecolor="#bfbfbf" strokeweight=".4pt">
              <v:path arrowok="t"/>
            </v:shape>
            <w10:wrap anchorx="page"/>
          </v:group>
        </w:pict>
      </w:r>
      <w:r w:rsidRPr="00055964">
        <w:rPr>
          <w:rFonts w:asciiTheme="minorHAnsi" w:eastAsia="Arial" w:hAnsiTheme="minorHAnsi" w:cstheme="minorHAnsi"/>
          <w:w w:val="96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tr</w:t>
      </w:r>
      <w:r w:rsidRPr="00055964">
        <w:rPr>
          <w:rFonts w:asciiTheme="minorHAnsi" w:eastAsia="Arial" w:hAnsiTheme="minorHAnsi" w:cstheme="minorHAnsi"/>
          <w:w w:val="96"/>
          <w:sz w:val="22"/>
          <w:szCs w:val="22"/>
        </w:rPr>
        <w:t>en</w:t>
      </w:r>
      <w:r w:rsidRPr="00055964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>g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w w:val="96"/>
          <w:sz w:val="22"/>
          <w:szCs w:val="22"/>
        </w:rPr>
        <w:t>hs</w:t>
      </w:r>
      <w:r w:rsidRPr="00055964">
        <w:rPr>
          <w:rFonts w:asciiTheme="minorHAnsi" w:eastAsia="Arial" w:hAnsiTheme="minorHAnsi" w:cstheme="minorHAnsi"/>
          <w:spacing w:val="17"/>
          <w:w w:val="96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nd</w:t>
      </w:r>
      <w:r w:rsidRPr="0005596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>k</w:t>
      </w:r>
      <w:r w:rsidRPr="00055964">
        <w:rPr>
          <w:rFonts w:asciiTheme="minorHAnsi" w:eastAsia="Arial" w:hAnsiTheme="minorHAnsi" w:cstheme="minorHAnsi"/>
          <w:spacing w:val="1"/>
          <w:w w:val="83"/>
          <w:sz w:val="22"/>
          <w:szCs w:val="22"/>
        </w:rPr>
        <w:t>ill</w:t>
      </w:r>
      <w:r w:rsidRPr="00055964">
        <w:rPr>
          <w:rFonts w:asciiTheme="minorHAnsi" w:eastAsia="Arial" w:hAnsiTheme="minorHAnsi" w:cstheme="minorHAnsi"/>
          <w:w w:val="96"/>
          <w:sz w:val="22"/>
          <w:szCs w:val="22"/>
        </w:rPr>
        <w:t>s</w:t>
      </w:r>
    </w:p>
    <w:p w14:paraId="2964CF47" w14:textId="77777777" w:rsidR="004978DA" w:rsidRPr="00055964" w:rsidRDefault="004978D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B7096B6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Ov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ll</w:t>
      </w:r>
    </w:p>
    <w:p w14:paraId="49527545" w14:textId="77777777" w:rsidR="004978DA" w:rsidRPr="00055964" w:rsidRDefault="00142A96">
      <w:pPr>
        <w:spacing w:before="6" w:line="220" w:lineRule="exact"/>
        <w:ind w:left="452" w:right="9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earn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om sel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sis</w:t>
      </w:r>
    </w:p>
    <w:p w14:paraId="7B69B7E5" w14:textId="77777777" w:rsidR="004978DA" w:rsidRPr="00055964" w:rsidRDefault="00142A96">
      <w:pPr>
        <w:spacing w:before="6" w:line="220" w:lineRule="exact"/>
        <w:ind w:left="452" w:right="-1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 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1C0D89C" w14:textId="77777777" w:rsidR="004978DA" w:rsidRPr="00055964" w:rsidRDefault="00142A96">
      <w:pPr>
        <w:spacing w:before="6" w:line="220" w:lineRule="exact"/>
        <w:ind w:left="452" w:right="367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7E429B6E" w14:textId="77777777" w:rsidR="004978DA" w:rsidRPr="00055964" w:rsidRDefault="00142A96">
      <w:pPr>
        <w:spacing w:before="6" w:line="220" w:lineRule="exact"/>
        <w:ind w:left="452" w:right="51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ems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5C51C518" w14:textId="77777777" w:rsidR="004978DA" w:rsidRPr="00055964" w:rsidRDefault="004978D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803068E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mm</w:t>
      </w:r>
      <w:r w:rsidRPr="00055964">
        <w:rPr>
          <w:rFonts w:asciiTheme="minorHAnsi" w:eastAsia="Arial" w:hAnsiTheme="minorHAnsi" w:cstheme="minorHAnsi"/>
          <w:sz w:val="22"/>
          <w:szCs w:val="22"/>
        </w:rPr>
        <w:t>uni</w:t>
      </w:r>
      <w:r w:rsidRPr="00055964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</w:p>
    <w:p w14:paraId="371F5173" w14:textId="77777777" w:rsidR="004978DA" w:rsidRPr="00055964" w:rsidRDefault="00142A96">
      <w:pPr>
        <w:spacing w:before="4" w:line="220" w:lineRule="exact"/>
        <w:ind w:left="452" w:right="20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ills 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omise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478476C7" w14:textId="77777777" w:rsidR="004978DA" w:rsidRPr="00055964" w:rsidRDefault="00142A96">
      <w:pPr>
        <w:spacing w:before="6" w:line="220" w:lineRule="exact"/>
        <w:ind w:left="452" w:right="-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eam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earn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er as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eam</w:t>
      </w:r>
    </w:p>
    <w:p w14:paraId="3FCD8D81" w14:textId="77777777" w:rsidR="004978DA" w:rsidRPr="00055964" w:rsidRDefault="004978D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BBA6634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Syst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w w:val="104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"/>
          <w:w w:val="104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hi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z w:val="22"/>
          <w:szCs w:val="22"/>
        </w:rPr>
        <w:t>u</w:t>
      </w:r>
      <w:r w:rsidRPr="00055964">
        <w:rPr>
          <w:rFonts w:asciiTheme="minorHAnsi" w:eastAsia="Arial" w:hAnsiTheme="minorHAnsi" w:cstheme="minorHAnsi"/>
          <w:w w:val="97"/>
          <w:sz w:val="22"/>
          <w:szCs w:val="22"/>
        </w:rPr>
        <w:t>re</w:t>
      </w:r>
    </w:p>
    <w:p w14:paraId="48EFB8A6" w14:textId="77777777" w:rsidR="004978DA" w:rsidRPr="00055964" w:rsidRDefault="00142A96">
      <w:pPr>
        <w:spacing w:before="7" w:line="225" w:lineRule="auto"/>
        <w:ind w:left="452" w:right="51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E)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F8B9764" w14:textId="77777777" w:rsidR="004978DA" w:rsidRPr="00055964" w:rsidRDefault="00142A96">
      <w:pPr>
        <w:spacing w:before="4" w:line="220" w:lineRule="exact"/>
        <w:ind w:left="452" w:right="12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esses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93B9E10" w14:textId="77777777" w:rsidR="004978DA" w:rsidRPr="00055964" w:rsidRDefault="004978D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F2B9146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Syst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ng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ring</w:t>
      </w:r>
    </w:p>
    <w:p w14:paraId="6570EC84" w14:textId="77777777" w:rsidR="004978DA" w:rsidRPr="00055964" w:rsidRDefault="00142A96">
      <w:pPr>
        <w:spacing w:before="7" w:line="225" w:lineRule="auto"/>
        <w:ind w:left="452" w:right="253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als, se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82E65BC" w14:textId="77777777" w:rsidR="004978DA" w:rsidRPr="00055964" w:rsidRDefault="00142A96">
      <w:pPr>
        <w:spacing w:before="4" w:line="226" w:lineRule="auto"/>
        <w:ind w:left="452" w:right="33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two</w:t>
      </w:r>
      <w:r w:rsidRPr="00055964">
        <w:rPr>
          <w:rFonts w:asciiTheme="minorHAnsi" w:eastAsia="Calibri" w:hAnsiTheme="minorHAnsi" w:cstheme="minorHAnsi"/>
          <w:sz w:val="22"/>
          <w:szCs w:val="22"/>
        </w:rPr>
        <w:t>rk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B so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701B8B5" w14:textId="77777777" w:rsidR="004978DA" w:rsidRPr="00055964" w:rsidRDefault="00142A96">
      <w:pPr>
        <w:spacing w:before="4" w:line="220" w:lineRule="exact"/>
        <w:ind w:left="452" w:right="23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art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-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isms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id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817E8AC" w14:textId="77777777" w:rsidR="004978DA" w:rsidRPr="00055964" w:rsidRDefault="00142A96">
      <w:pPr>
        <w:spacing w:before="6" w:line="220" w:lineRule="exact"/>
        <w:ind w:left="452" w:right="621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il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845DE0F" w14:textId="77777777" w:rsidR="004978DA" w:rsidRPr="00055964" w:rsidRDefault="004978D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B64BB8C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ting</w:t>
      </w:r>
      <w:r w:rsidRPr="0005596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syst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/</w:t>
      </w:r>
      <w:r w:rsidRPr="0005596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7"/>
          <w:sz w:val="22"/>
          <w:szCs w:val="22"/>
        </w:rPr>
        <w:t>S</w:t>
      </w:r>
      <w:r w:rsidRPr="00055964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o</w:t>
      </w:r>
      <w:r w:rsidRPr="00055964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f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w w:val="101"/>
          <w:sz w:val="22"/>
          <w:szCs w:val="22"/>
        </w:rPr>
        <w:t>w</w:t>
      </w:r>
      <w:r w:rsidRPr="00055964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w w:val="96"/>
          <w:sz w:val="22"/>
          <w:szCs w:val="22"/>
        </w:rPr>
        <w:t>e</w:t>
      </w:r>
    </w:p>
    <w:p w14:paraId="327B9206" w14:textId="77777777" w:rsidR="004978DA" w:rsidRPr="00055964" w:rsidRDefault="00142A96">
      <w:pPr>
        <w:spacing w:before="4" w:line="226" w:lineRule="auto"/>
        <w:ind w:left="452" w:right="7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94)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, 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tific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OS,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 …)</w:t>
      </w:r>
    </w:p>
    <w:p w14:paraId="499DB171" w14:textId="77777777" w:rsidR="004978DA" w:rsidRPr="00055964" w:rsidRDefault="00142A96">
      <w:pPr>
        <w:spacing w:before="4" w:line="220" w:lineRule="exact"/>
        <w:ind w:left="452" w:right="309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ging 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el,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1AD1DE8" w14:textId="77777777" w:rsidR="004978DA" w:rsidRPr="00055964" w:rsidRDefault="00142A96">
      <w:pPr>
        <w:spacing w:before="5" w:line="226" w:lineRule="auto"/>
        <w:ind w:left="452" w:right="40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AIX,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olaris,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ly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agin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g.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Limi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9612FAA" w14:textId="77777777" w:rsidR="004978DA" w:rsidRPr="00055964" w:rsidRDefault="00142A96">
      <w:pPr>
        <w:spacing w:before="4" w:line="220" w:lineRule="exact"/>
        <w:ind w:left="452" w:right="149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ols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ory 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06E5332" w14:textId="77777777" w:rsidR="004978DA" w:rsidRPr="00055964" w:rsidRDefault="00142A96">
      <w:pPr>
        <w:spacing w:before="6" w:line="225" w:lineRule="auto"/>
        <w:ind w:left="452" w:right="222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vir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Z,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VM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37A4EBF" w14:textId="77777777" w:rsidR="004978DA" w:rsidRPr="00055964" w:rsidRDefault="00142A96">
      <w:pPr>
        <w:spacing w:before="4" w:line="220" w:lineRule="exact"/>
        <w:ind w:left="452" w:right="4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3A365FDC">
          <v:group id="_x0000_s1055" style="position:absolute;left:0;text-align:left;margin-left:297.4pt;margin-top:-161.9pt;width:.5pt;height:185.4pt;z-index:-251659264;mso-position-horizontal-relative:page" coordorigin="5948,-3238" coordsize="10,3708">
            <v:shape id="_x0000_s1057" style="position:absolute;left:5953;top:-3232;width:0;height:3696" coordorigin="5953,-3232" coordsize="0,3696" path="m5953,-3232r,3696e" filled="f" strokecolor="#bfbfbf" strokeweight=".4pt">
              <v:path arrowok="t"/>
            </v:shape>
            <v:shape id="_x0000_s1056" style="position:absolute;left:5953;top:-3233;width:0;height:3698" coordorigin="5953,-3233" coordsize="0,3698" path="m5953,-3233r,3698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 lo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ail-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isa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ery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62BEE52" w14:textId="77777777" w:rsidR="004978DA" w:rsidRPr="00055964" w:rsidRDefault="004978D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E62A039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Progr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amm</w:t>
      </w:r>
      <w:r w:rsidRPr="00055964">
        <w:rPr>
          <w:rFonts w:asciiTheme="minorHAnsi" w:eastAsia="Arial" w:hAnsiTheme="minorHAnsi" w:cstheme="minorHAnsi"/>
          <w:sz w:val="22"/>
          <w:szCs w:val="22"/>
        </w:rPr>
        <w:t>ing</w:t>
      </w:r>
      <w:r w:rsidRPr="0005596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ngu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g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A97BC8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8FE6FA9" w14:textId="77777777" w:rsidR="004978DA" w:rsidRPr="00055964" w:rsidRDefault="00142A96">
      <w:pPr>
        <w:spacing w:line="220" w:lineRule="exact"/>
        <w:ind w:left="622" w:right="-5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340E9597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ells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z w:val="22"/>
          <w:szCs w:val="22"/>
        </w:rPr>
        <w:t>, 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E8D8A9D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erl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70B6AD3" w14:textId="77777777" w:rsidR="004978DA" w:rsidRPr="00055964" w:rsidRDefault="004978D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C0DE68F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ngu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g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C52E7D9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39538E3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fl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ly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rit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7EB43A1F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asic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en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rit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6326B969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53084A58">
          <v:group id="_x0000_s1053" style="position:absolute;left:0;text-align:left;margin-left:42.5pt;margin-top:19.65pt;width:510.2pt;height:0;z-index:-251656192;mso-position-horizontal-relative:page" coordorigin="850,393" coordsize="10204,0">
            <v:shape id="_x0000_s1054" style="position:absolute;left:850;top:393;width:10204;height:0" coordorigin="850,393" coordsize="10204,0" path="m850,393r10204,e" filled="f" strokeweight=".4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imi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5FA3DE9D" w14:textId="77777777" w:rsidR="004978DA" w:rsidRPr="00055964" w:rsidRDefault="00142A9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</w:p>
    <w:p w14:paraId="2CA01556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F5817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C327A6" w14:textId="77777777" w:rsidR="004978DA" w:rsidRPr="00055964" w:rsidRDefault="004978D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1D4D51B" w14:textId="77777777" w:rsidR="004978DA" w:rsidRPr="00055964" w:rsidRDefault="00142A96">
      <w:pPr>
        <w:spacing w:line="226" w:lineRule="auto"/>
        <w:ind w:left="340" w:right="208" w:hanging="1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0019007E">
          <v:group id="_x0000_s1050" style="position:absolute;left:0;text-align:left;margin-left:297.4pt;margin-top:-.35pt;width:.5pt;height:93pt;z-index:-251663360;mso-position-horizontal-relative:page" coordorigin="5948,-7" coordsize="10,1860">
            <v:shape id="_x0000_s1052" style="position:absolute;left:5953;top:-1;width:0;height:1848" coordorigin="5953,-1" coordsize="0,1848" path="m5953,-1r,1848e" filled="f" strokecolor="#bfbfbf" strokeweight=".4pt">
              <v:path arrowok="t"/>
            </v:shape>
            <v:shape id="_x0000_s1051" style="position:absolute;left:5953;top:-2;width:0;height:1850" coordorigin="5953,-2" coordsize="0,1850" path="m5953,-2r,1850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wn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ise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3D0069CA" w14:textId="77777777" w:rsidR="004978DA" w:rsidRPr="00055964" w:rsidRDefault="00142A96">
      <w:pPr>
        <w:spacing w:before="4" w:line="220" w:lineRule="exact"/>
        <w:ind w:left="340" w:right="215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ities</w:t>
      </w:r>
    </w:p>
    <w:p w14:paraId="53E74352" w14:textId="77777777" w:rsidR="004978DA" w:rsidRPr="00055964" w:rsidRDefault="00142A96">
      <w:pPr>
        <w:spacing w:before="6" w:line="220" w:lineRule="exact"/>
        <w:ind w:left="340" w:right="10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 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eams</w:t>
      </w:r>
    </w:p>
    <w:p w14:paraId="6A0E91EE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13BF0" w14:textId="77777777" w:rsidR="004978DA" w:rsidRPr="00055964" w:rsidRDefault="004978DA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6655647" w14:textId="77777777" w:rsidR="004978DA" w:rsidRPr="00055964" w:rsidRDefault="00142A96">
      <w:pPr>
        <w:spacing w:line="220" w:lineRule="exact"/>
        <w:ind w:left="340" w:right="15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ills 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 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tt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z w:val="22"/>
          <w:szCs w:val="22"/>
        </w:rPr>
        <w:t>gs</w:t>
      </w:r>
    </w:p>
    <w:p w14:paraId="58ABD7CE" w14:textId="77777777" w:rsidR="004978DA" w:rsidRPr="00055964" w:rsidRDefault="00142A96">
      <w:pPr>
        <w:spacing w:before="6" w:line="220" w:lineRule="exact"/>
        <w:ind w:left="340" w:right="9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Agile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Agi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ologies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82D6E5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7AFFF5" w14:textId="77777777" w:rsidR="004978DA" w:rsidRPr="00055964" w:rsidRDefault="004978D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2BA4201" w14:textId="77777777" w:rsidR="004978DA" w:rsidRPr="00055964" w:rsidRDefault="00142A96">
      <w:pPr>
        <w:spacing w:line="220" w:lineRule="exact"/>
        <w:ind w:left="340" w:right="242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li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esses</w:t>
      </w:r>
    </w:p>
    <w:p w14:paraId="4E82FEB3" w14:textId="77777777" w:rsidR="004978DA" w:rsidRPr="00055964" w:rsidRDefault="00142A96">
      <w:pPr>
        <w:spacing w:before="6" w:line="225" w:lineRule="auto"/>
        <w:ind w:left="340" w:right="45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 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271E6CE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03525" w14:textId="77777777" w:rsidR="004978DA" w:rsidRPr="00055964" w:rsidRDefault="004978D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0F38AC9" w14:textId="77777777" w:rsidR="004978DA" w:rsidRPr="00055964" w:rsidRDefault="00142A96">
      <w:pPr>
        <w:spacing w:line="220" w:lineRule="exact"/>
        <w:ind w:left="340" w:right="184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5A34922D">
          <v:group id="_x0000_s1047" style="position:absolute;left:0;text-align:left;margin-left:297.4pt;margin-top:-.4pt;width:.5pt;height:116.1pt;z-index:-251660288;mso-position-horizontal-relative:page" coordorigin="5948,-8" coordsize="10,2322">
            <v:shape id="_x0000_s1049" style="position:absolute;left:5953;top:-2;width:0;height:2310" coordorigin="5953,-2" coordsize="0,2310" path="m5953,-2r,2310e" filled="f" strokecolor="#bfbfbf" strokeweight=".4pt">
              <v:path arrowok="t"/>
            </v:shape>
            <v:shape id="_x0000_s1048" style="position:absolute;left:5953;top:-3;width:0;height:2312" coordorigin="5953,-3" coordsize="0,2312" path="m5953,-3r,2312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 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A1FF94B" w14:textId="77777777" w:rsidR="004978DA" w:rsidRPr="00055964" w:rsidRDefault="00142A96">
      <w:pPr>
        <w:spacing w:before="6" w:line="225" w:lineRule="auto"/>
        <w:ind w:left="340" w:right="90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2DD8AF3A">
          <v:group id="_x0000_s1044" style="position:absolute;left:0;text-align:left;margin-left:297.4pt;margin-top:-168.5pt;width:.5pt;height:46.8pt;z-index:-251662336;mso-position-horizontal-relative:page" coordorigin="5948,-3370" coordsize="10,936">
            <v:shape id="_x0000_s1046" style="position:absolute;left:5953;top:-3364;width:0;height:924" coordorigin="5953,-3364" coordsize="0,924" path="m5953,-3364r,924e" filled="f" strokecolor="#bfbfbf" strokeweight=".4pt">
              <v:path arrowok="t"/>
            </v:shape>
            <v:shape id="_x0000_s1045" style="position:absolute;left:5953;top:-3365;width:0;height:926" coordorigin="5953,-3365" coordsize="0,926" path="m5953,-3365r,926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rly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va</w:t>
      </w:r>
      <w:r w:rsidRPr="00055964">
        <w:rPr>
          <w:rFonts w:asciiTheme="minorHAnsi" w:eastAsia="Calibri" w:hAnsiTheme="minorHAnsi" w:cstheme="minorHAnsi"/>
          <w:sz w:val="22"/>
          <w:szCs w:val="22"/>
        </w:rPr>
        <w:t>rio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 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ems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s, 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ols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77AB7587" w14:textId="77777777" w:rsidR="004978DA" w:rsidRPr="00055964" w:rsidRDefault="00142A96">
      <w:pPr>
        <w:spacing w:before="4" w:line="220" w:lineRule="exact"/>
        <w:ind w:left="340" w:right="376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6CC7143E">
          <v:group id="_x0000_s1041" style="position:absolute;left:0;text-align:left;margin-left:297.4pt;margin-top:-136.3pt;width:.5pt;height:58.3pt;z-index:-251661312;mso-position-horizontal-relative:page" coordorigin="5948,-2726" coordsize="10,1166">
            <v:shape id="_x0000_s1043" style="position:absolute;left:5953;top:-2720;width:0;height:1154" coordorigin="5953,-2720" coordsize="0,1154" path="m5953,-2720r,1154e" filled="f" strokecolor="#bfbfbf" strokeweight=".4pt">
              <v:path arrowok="t"/>
            </v:shape>
            <v:shape id="_x0000_s1042" style="position:absolute;left:5953;top:-2721;width:0;height:1156" coordorigin="5953,-2721" coordsize="0,1156" path="m5953,-2721r,1156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15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ix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7C8C098" w14:textId="77777777" w:rsidR="004978DA" w:rsidRPr="00055964" w:rsidRDefault="00142A96">
      <w:pPr>
        <w:spacing w:before="5" w:line="226" w:lineRule="auto"/>
        <w:ind w:left="340" w:right="173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lem 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im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es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z w:val="22"/>
          <w:szCs w:val="22"/>
        </w:rPr>
        <w:t>e)</w:t>
      </w:r>
    </w:p>
    <w:p w14:paraId="3B914722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2BADE" w14:textId="77777777" w:rsidR="004978DA" w:rsidRPr="00055964" w:rsidRDefault="004978DA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9A7B67C" w14:textId="77777777" w:rsidR="004978DA" w:rsidRPr="00055964" w:rsidRDefault="00142A96">
      <w:pPr>
        <w:spacing w:line="220" w:lineRule="exact"/>
        <w:ind w:left="340" w:right="307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allin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vir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iva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 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521072BC" w14:textId="77777777" w:rsidR="004978DA" w:rsidRPr="00055964" w:rsidRDefault="00142A96">
      <w:pPr>
        <w:spacing w:before="5" w:line="226" w:lineRule="auto"/>
        <w:ind w:left="340" w:right="353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il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allin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ix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e,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g.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Sam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a, 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tfi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vis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HC</w:t>
      </w:r>
      <w:r w:rsidRPr="00055964">
        <w:rPr>
          <w:rFonts w:asciiTheme="minorHAnsi" w:eastAsia="Calibri" w:hAnsiTheme="minorHAnsi" w:cstheme="minorHAnsi"/>
          <w:spacing w:val="-2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, X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Fr</w:t>
      </w:r>
      <w:r w:rsidRPr="00055964">
        <w:rPr>
          <w:rFonts w:asciiTheme="minorHAnsi" w:eastAsia="Calibri" w:hAnsiTheme="minorHAnsi" w:cstheme="minorHAnsi"/>
          <w:sz w:val="22"/>
          <w:szCs w:val="22"/>
        </w:rPr>
        <w:t>ee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z w:val="22"/>
          <w:szCs w:val="22"/>
        </w:rPr>
        <w:t>6,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e,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ool,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agios, </w:t>
      </w: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, KV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, …</w:t>
      </w:r>
    </w:p>
    <w:p w14:paraId="5C0E7F45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GP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356644" w14:textId="77777777" w:rsidR="004978DA" w:rsidRPr="00055964" w:rsidRDefault="00142A96">
      <w:pPr>
        <w:spacing w:line="220" w:lineRule="exact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eg.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igi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22A0FD45" w14:textId="77777777" w:rsidR="004978DA" w:rsidRPr="00055964" w:rsidRDefault="00142A96">
      <w:pPr>
        <w:spacing w:before="1" w:line="220" w:lineRule="exact"/>
        <w:ind w:left="340" w:right="601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 SG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cB</w:t>
      </w:r>
      <w:r w:rsidRPr="00055964">
        <w:rPr>
          <w:rFonts w:asciiTheme="minorHAnsi" w:eastAsia="Calibri" w:hAnsiTheme="minorHAnsi" w:cstheme="minorHAnsi"/>
          <w:sz w:val="22"/>
          <w:szCs w:val="22"/>
        </w:rPr>
        <w:t>oo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, X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055964">
        <w:rPr>
          <w:rFonts w:asciiTheme="minorHAnsi" w:eastAsia="Calibri" w:hAnsiTheme="minorHAnsi" w:cstheme="minorHAnsi"/>
          <w:sz w:val="22"/>
          <w:szCs w:val="22"/>
        </w:rPr>
        <w:t>SS, As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5210D3F" w14:textId="77777777" w:rsidR="004978DA" w:rsidRPr="00055964" w:rsidRDefault="00142A96">
      <w:pPr>
        <w:spacing w:before="6" w:line="220" w:lineRule="exact"/>
        <w:ind w:left="340" w:right="972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fil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mi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ols</w:t>
      </w:r>
    </w:p>
    <w:p w14:paraId="3005E0CF" w14:textId="77777777" w:rsidR="004978DA" w:rsidRPr="00055964" w:rsidRDefault="00142A96">
      <w:pPr>
        <w:spacing w:before="6" w:line="225" w:lineRule="auto"/>
        <w:ind w:left="340" w:right="167" w:hanging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 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oti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z w:val="22"/>
          <w:szCs w:val="22"/>
        </w:rPr>
        <w:t>L se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(My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le)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6C8E4481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E70ADE" w14:textId="77777777" w:rsidR="004978DA" w:rsidRPr="00055964" w:rsidRDefault="004978DA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2989FD2" w14:textId="77777777" w:rsidR="004978DA" w:rsidRPr="00055964" w:rsidRDefault="00142A96">
      <w:pPr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4380577" w14:textId="77777777" w:rsidR="004978DA" w:rsidRPr="00055964" w:rsidRDefault="00142A96">
      <w:pPr>
        <w:spacing w:line="220" w:lineRule="exact"/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#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4369FB1" w14:textId="77777777" w:rsidR="004978DA" w:rsidRPr="00055964" w:rsidRDefault="00142A96">
      <w:pPr>
        <w:spacing w:line="220" w:lineRule="exact"/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2C607600">
          <v:group id="_x0000_s1038" style="position:absolute;left:0;text-align:left;margin-left:297.4pt;margin-top:-23.5pt;width:.5pt;height:46.8pt;z-index:-251658240;mso-position-horizontal-relative:page" coordorigin="5948,-470" coordsize="10,936">
            <v:shape id="_x0000_s1040" style="position:absolute;left:5953;top:-464;width:0;height:924" coordorigin="5953,-464" coordsize="0,924" path="m5953,-464r,924e" filled="f" strokecolor="#bfbfbf" strokeweight=".4pt">
              <v:path arrowok="t"/>
            </v:shape>
            <v:shape id="_x0000_s1039" style="position:absolute;left:5953;top:-465;width:0;height:926" coordorigin="5953,-465" coordsize="0,926" path="m5953,-465r,926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libri" w:hAnsiTheme="minorHAnsi" w:cstheme="minorHAnsi"/>
          <w:sz w:val="22"/>
          <w:szCs w:val="22"/>
        </w:rPr>
        <w:t>J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x</w:t>
      </w:r>
      <w:r w:rsidRPr="00055964">
        <w:rPr>
          <w:rFonts w:asciiTheme="minorHAnsi" w:eastAsia="Calibri" w:hAnsiTheme="minorHAnsi" w:cstheme="minorHAnsi"/>
          <w:sz w:val="22"/>
          <w:szCs w:val="22"/>
        </w:rPr>
        <w:t>86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ssem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5E990DB5" w14:textId="77777777" w:rsidR="004978DA" w:rsidRPr="00055964" w:rsidRDefault="00142A96">
      <w:pPr>
        <w:spacing w:line="220" w:lineRule="exact"/>
        <w:ind w:left="510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pgSz w:w="11900" w:h="16840"/>
          <w:pgMar w:top="680" w:right="740" w:bottom="280" w:left="740" w:header="0" w:footer="610" w:gutter="0"/>
          <w:cols w:space="720"/>
        </w:sect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asic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0AFD2BD" w14:textId="77777777" w:rsidR="004978DA" w:rsidRPr="00055964" w:rsidRDefault="00142A96">
      <w:pPr>
        <w:spacing w:before="6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lastRenderedPageBreak/>
        <w:pict w14:anchorId="0B9BB200">
          <v:group id="_x0000_s1036" style="position:absolute;left:0;text-align:left;margin-left:42.5pt;margin-top:23.55pt;width:510.2pt;height:0;z-index:-251653120;mso-position-horizontal-relative:page" coordorigin="850,471" coordsize="10204,0">
            <v:shape id="_x0000_s1037" style="position:absolute;left:850;top:471;width:10204;height:0" coordorigin="850,471" coordsize="10204,0" path="m850,471r10204,e" filled="f" strokecolor="#bfbfbf" strokeweight=".4pt">
              <v:path arrowok="t"/>
            </v:shape>
            <w10:wrap anchorx="page"/>
          </v:group>
        </w:pict>
      </w:r>
      <w:r w:rsidRPr="00055964">
        <w:rPr>
          <w:rFonts w:asciiTheme="minorHAnsi" w:eastAsia="Arial" w:hAnsiTheme="minorHAnsi" w:cstheme="minorHAnsi"/>
          <w:w w:val="97"/>
          <w:sz w:val="22"/>
          <w:szCs w:val="22"/>
        </w:rPr>
        <w:t>Educa</w:t>
      </w:r>
      <w:r w:rsidRPr="00055964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w w:val="83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98"/>
          <w:sz w:val="22"/>
          <w:szCs w:val="22"/>
        </w:rPr>
        <w:t>on</w:t>
      </w:r>
    </w:p>
    <w:p w14:paraId="64346B68" w14:textId="77777777" w:rsidR="004978DA" w:rsidRPr="00055964" w:rsidRDefault="004978D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A097150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Tr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in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z w:val="22"/>
          <w:szCs w:val="22"/>
        </w:rPr>
        <w:t>ng</w:t>
      </w:r>
      <w:r w:rsidRPr="0005596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nd</w:t>
      </w:r>
      <w:r w:rsidRPr="0005596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w w:val="106"/>
          <w:sz w:val="22"/>
          <w:szCs w:val="22"/>
        </w:rPr>
        <w:t>rt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f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</w:p>
    <w:p w14:paraId="674CDF8E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hyperlink r:id="rId8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i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y</w:t>
        </w:r>
      </w:hyperlink>
    </w:p>
    <w:p w14:paraId="0B292E18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 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rise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orma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(RH</w:t>
      </w:r>
      <w:r w:rsidRPr="00055964">
        <w:rPr>
          <w:rFonts w:asciiTheme="minorHAnsi" w:eastAsia="Calibri" w:hAnsiTheme="minorHAnsi" w:cstheme="minorHAnsi"/>
          <w:sz w:val="22"/>
          <w:szCs w:val="22"/>
        </w:rPr>
        <w:t>442)</w:t>
      </w:r>
    </w:p>
    <w:p w14:paraId="45DA0A96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ertified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HC</w:t>
      </w:r>
      <w:r w:rsidRPr="00055964">
        <w:rPr>
          <w:rFonts w:asciiTheme="minorHAnsi" w:eastAsia="Calibri" w:hAnsiTheme="minorHAnsi" w:cstheme="minorHAnsi"/>
          <w:sz w:val="22"/>
          <w:szCs w:val="22"/>
        </w:rPr>
        <w:t>E)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%</w:t>
      </w:r>
    </w:p>
    <w:p w14:paraId="58D4FB5A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ertified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A)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%</w:t>
      </w:r>
    </w:p>
    <w:p w14:paraId="7DBB83E2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6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(CEH)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055964">
        <w:rPr>
          <w:rFonts w:asciiTheme="minorHAnsi" w:eastAsia="Calibri" w:hAnsiTheme="minorHAnsi" w:cstheme="minorHAnsi"/>
          <w:spacing w:val="-31"/>
          <w:sz w:val="22"/>
          <w:szCs w:val="22"/>
        </w:rPr>
        <w:t xml:space="preserve"> </w:t>
      </w:r>
      <w:hyperlink r:id="rId9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i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w</w:t>
        </w:r>
      </w:hyperlink>
    </w:p>
    <w:p w14:paraId="1DBF6D4A" w14:textId="77777777" w:rsidR="004978DA" w:rsidRPr="00055964" w:rsidRDefault="00142A96">
      <w:pPr>
        <w:spacing w:line="220" w:lineRule="exact"/>
        <w:ind w:left="112" w:right="-5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cu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ty 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(CI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P)</w:t>
      </w:r>
    </w:p>
    <w:p w14:paraId="53D070D8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on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od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(PC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ng</w:t>
      </w:r>
    </w:p>
    <w:p w14:paraId="7E85FAD0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4F3F06D" w14:textId="77777777" w:rsidR="004978DA" w:rsidRPr="00055964" w:rsidRDefault="00142A96">
      <w:pPr>
        <w:spacing w:line="26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Int</w:t>
      </w:r>
      <w:r w:rsidRPr="0005596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05596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ion</w:t>
      </w:r>
      <w:r w:rsidRPr="0005596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w w:val="107"/>
          <w:position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on</w:t>
      </w:r>
      <w:r w:rsidRPr="00055964">
        <w:rPr>
          <w:rFonts w:asciiTheme="minorHAnsi" w:eastAsia="Arial" w:hAnsiTheme="minorHAnsi" w:cstheme="minorHAnsi"/>
          <w:spacing w:val="1"/>
          <w:w w:val="106"/>
          <w:position w:val="-1"/>
          <w:sz w:val="22"/>
          <w:szCs w:val="22"/>
        </w:rPr>
        <w:t>f</w:t>
      </w:r>
      <w:r w:rsidRPr="00055964">
        <w:rPr>
          <w:rFonts w:asciiTheme="minorHAnsi" w:eastAsia="Arial" w:hAnsiTheme="minorHAnsi" w:cstheme="minorHAnsi"/>
          <w:spacing w:val="-1"/>
          <w:w w:val="96"/>
          <w:position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w w:val="97"/>
          <w:position w:val="-1"/>
          <w:sz w:val="22"/>
          <w:szCs w:val="22"/>
        </w:rPr>
        <w:t>r</w:t>
      </w:r>
      <w:r w:rsidRPr="00055964">
        <w:rPr>
          <w:rFonts w:asciiTheme="minorHAnsi" w:eastAsia="Arial" w:hAnsiTheme="minorHAnsi" w:cstheme="minorHAnsi"/>
          <w:spacing w:val="-1"/>
          <w:w w:val="97"/>
          <w:position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pacing w:val="1"/>
          <w:w w:val="107"/>
          <w:position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w w:val="96"/>
          <w:position w:val="-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D5B70F8" w14:textId="77777777" w:rsidR="004978DA" w:rsidRPr="00055964" w:rsidRDefault="00142A9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</w:p>
    <w:p w14:paraId="4809BF2C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7D619" w14:textId="77777777" w:rsidR="004978DA" w:rsidRPr="00055964" w:rsidRDefault="004978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DD5221" w14:textId="77777777" w:rsidR="004978DA" w:rsidRPr="00055964" w:rsidRDefault="004978D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3A475AF" w14:textId="77777777" w:rsidR="004978DA" w:rsidRPr="00055964" w:rsidRDefault="00142A96">
      <w:pPr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6F084EDD">
          <v:group id="_x0000_s1033" style="position:absolute;margin-left:297.4pt;margin-top:.2pt;width:.5pt;height:81.4pt;z-index:-251655168;mso-position-horizontal-relative:page" coordorigin="5948,4" coordsize="10,1628">
            <v:shape id="_x0000_s1035" style="position:absolute;left:5953;top:10;width:0;height:1616" coordorigin="5953,10" coordsize="0,1616" path="m5953,10r,1616e" filled="f" strokecolor="#bfbfbf" strokeweight=".4pt">
              <v:path arrowok="t"/>
            </v:shape>
            <v:shape id="_x0000_s1034" style="position:absolute;left:5953;top:9;width:0;height:1618" coordorigin="5953,9" coordsize="0,1618" path="m5953,9r,1618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IL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 (I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FN) c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hyperlink r:id="rId10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i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y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</w:rPr>
          <w:t>5</w:t>
        </w:r>
      </w:hyperlink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17438F2C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INCE2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Fo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und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on (P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I2F)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hyperlink r:id="rId11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i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y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</w:rPr>
          <w:t>5</w:t>
        </w:r>
      </w:hyperlink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15D8413C" w14:textId="77777777" w:rsidR="004978DA" w:rsidRPr="00055964" w:rsidRDefault="00142A96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tu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055964">
        <w:rPr>
          <w:rFonts w:asciiTheme="minorHAnsi" w:eastAsia="Calibri" w:hAnsiTheme="minorHAnsi" w:cstheme="minorHAnsi"/>
          <w:spacing w:val="-31"/>
          <w:sz w:val="22"/>
          <w:szCs w:val="22"/>
        </w:rPr>
        <w:t xml:space="preserve"> </w:t>
      </w:r>
      <w:hyperlink r:id="rId12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i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y</w:t>
        </w:r>
      </w:hyperlink>
    </w:p>
    <w:p w14:paraId="244B61C2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LPI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z w:val="22"/>
          <w:szCs w:val="22"/>
        </w:rPr>
        <w:t>LPI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3)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Senior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7AF20379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LPI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z w:val="22"/>
          <w:szCs w:val="22"/>
        </w:rPr>
        <w:t>LPI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2)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va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317C3B69" w14:textId="77777777" w:rsidR="004978DA" w:rsidRPr="00055964" w:rsidRDefault="00142A96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pgSz w:w="11900" w:h="16840"/>
          <w:pgMar w:top="680" w:right="740" w:bottom="280" w:left="740" w:header="0" w:footer="610" w:gutter="0"/>
          <w:cols w:space="720"/>
        </w:sect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LPI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z w:val="22"/>
          <w:szCs w:val="22"/>
        </w:rPr>
        <w:t>LPI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1)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J</w:t>
      </w:r>
      <w:r w:rsidRPr="00055964">
        <w:rPr>
          <w:rFonts w:asciiTheme="minorHAnsi" w:eastAsia="Calibri" w:hAnsiTheme="minorHAnsi" w:cstheme="minorHAnsi"/>
          <w:sz w:val="22"/>
          <w:szCs w:val="22"/>
        </w:rPr>
        <w:t>unior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05FFE7C4" w14:textId="77777777" w:rsidR="004978DA" w:rsidRPr="00055964" w:rsidRDefault="00142A96">
      <w:pPr>
        <w:spacing w:before="13" w:line="220" w:lineRule="exact"/>
        <w:ind w:left="112" w:right="147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sz w:val="22"/>
          <w:szCs w:val="22"/>
        </w:rPr>
        <w:t>97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tw</w:t>
      </w:r>
      <w:r w:rsidRPr="00055964">
        <w:rPr>
          <w:rFonts w:asciiTheme="minorHAnsi" w:eastAsia="Calibri" w:hAnsiTheme="minorHAnsi" w:cstheme="minorHAnsi"/>
          <w:sz w:val="22"/>
          <w:szCs w:val="22"/>
        </w:rPr>
        <w:t>ork 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ems 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vO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s,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6AFBA8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early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asis 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ally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gm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055964">
        <w:rPr>
          <w:rFonts w:asciiTheme="minorHAnsi" w:eastAsia="Calibri" w:hAnsiTheme="minorHAnsi" w:cstheme="minorHAnsi"/>
          <w:sz w:val="22"/>
          <w:szCs w:val="22"/>
        </w:rPr>
        <w:t>am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rOS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7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-D</w:t>
      </w:r>
      <w:r w:rsidRPr="00055964">
        <w:rPr>
          <w:rFonts w:asciiTheme="minorHAnsi" w:eastAsia="Calibri" w:hAnsiTheme="minorHAnsi" w:cstheme="minorHAnsi"/>
          <w:sz w:val="22"/>
          <w:szCs w:val="22"/>
        </w:rPr>
        <w:t>OSE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ere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34453160" w14:textId="77777777" w:rsidR="004978DA" w:rsidRPr="00055964" w:rsidRDefault="004978D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D840571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Pub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z w:val="22"/>
          <w:szCs w:val="22"/>
        </w:rPr>
        <w:t>ic</w:t>
      </w:r>
      <w:r w:rsidRPr="00055964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103"/>
          <w:sz w:val="22"/>
          <w:szCs w:val="22"/>
        </w:rPr>
        <w:t>sp</w:t>
      </w:r>
      <w:r w:rsidRPr="00055964">
        <w:rPr>
          <w:rFonts w:asciiTheme="minorHAnsi" w:eastAsia="Arial" w:hAnsiTheme="minorHAnsi" w:cstheme="minorHAnsi"/>
          <w:spacing w:val="1"/>
          <w:w w:val="96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w w:val="103"/>
          <w:sz w:val="22"/>
          <w:szCs w:val="22"/>
        </w:rPr>
        <w:t>k</w:t>
      </w:r>
      <w:r w:rsidRPr="00055964">
        <w:rPr>
          <w:rFonts w:asciiTheme="minorHAnsi" w:eastAsia="Arial" w:hAnsiTheme="minorHAnsi" w:cstheme="minorHAnsi"/>
          <w:sz w:val="22"/>
          <w:szCs w:val="22"/>
        </w:rPr>
        <w:t>in</w:t>
      </w:r>
      <w:r w:rsidRPr="00055964">
        <w:rPr>
          <w:rFonts w:asciiTheme="minorHAnsi" w:eastAsia="Arial" w:hAnsiTheme="minorHAnsi" w:cstheme="minorHAnsi"/>
          <w:w w:val="103"/>
          <w:sz w:val="22"/>
          <w:szCs w:val="22"/>
        </w:rPr>
        <w:t>g</w:t>
      </w:r>
    </w:p>
    <w:p w14:paraId="2CD1AA86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asi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 I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if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en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oll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</w:p>
    <w:tbl>
      <w:tblPr>
        <w:tblW w:w="0" w:type="auto"/>
        <w:tblInd w:w="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3416"/>
        <w:gridCol w:w="3192"/>
      </w:tblGrid>
      <w:tr w:rsidR="00055964" w:rsidRPr="00055964" w14:paraId="5A5888C2" w14:textId="77777777">
        <w:trPr>
          <w:trHeight w:hRule="exact" w:val="24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0287B4CB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cht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2B2F889E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ns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Meet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, U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cht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5998EA12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ux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ym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9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055964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yo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JP</w:t>
            </w:r>
            <w:r w:rsidRPr="00055964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</w:tr>
      <w:tr w:rsidR="00055964" w:rsidRPr="00055964" w14:paraId="276A7A4B" w14:textId="77777777">
        <w:trPr>
          <w:trHeight w:hRule="exact" w:val="23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11835A9D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m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tC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am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nt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4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7737EE3B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Li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nux</w:t>
            </w:r>
            <w:r w:rsidRPr="00055964">
              <w:rPr>
                <w:rFonts w:asciiTheme="minorHAnsi" w:eastAsia="Calibri" w:hAnsiTheme="minorHAnsi" w:cstheme="minorHAnsi"/>
                <w:b/>
                <w:spacing w:val="-15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erli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8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4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37BB4C4A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J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os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055964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es, AR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8</w:t>
            </w:r>
          </w:p>
        </w:tc>
      </w:tr>
      <w:tr w:rsidR="00055964" w:rsidRPr="00055964" w14:paraId="1A00ABF6" w14:textId="77777777">
        <w:trPr>
          <w:trHeight w:hRule="exact" w:val="23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3AE246B2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DE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M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ssels,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15BEDE07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oss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K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UK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4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56587155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-5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 U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cht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8</w:t>
            </w:r>
          </w:p>
        </w:tc>
      </w:tr>
      <w:tr w:rsidR="00055964" w:rsidRPr="00055964" w14:paraId="08D58A83" w14:textId="77777777">
        <w:trPr>
          <w:trHeight w:hRule="exact" w:val="23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26D1CD4B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H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7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ch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y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ssel,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59BD7050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-5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-5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y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ntw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3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538AA47F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ux</w:t>
            </w:r>
            <w:r w:rsidRPr="00055964">
              <w:rPr>
                <w:rFonts w:asciiTheme="minorHAnsi" w:eastAsia="Calibri" w:hAnsiTheme="minorHAnsi" w:cstheme="minorHAnsi"/>
                <w:b/>
                <w:spacing w:val="-7"/>
                <w:position w:val="1"/>
                <w:sz w:val="22"/>
                <w:szCs w:val="22"/>
              </w:rPr>
              <w:t>W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rl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Ex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els,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8</w:t>
            </w:r>
          </w:p>
        </w:tc>
      </w:tr>
      <w:tr w:rsidR="00055964" w:rsidRPr="00055964" w14:paraId="7D77CFE7" w14:textId="77777777">
        <w:trPr>
          <w:trHeight w:hRule="exact" w:val="23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032F6610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3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-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 E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6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4C6B1634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DF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gfe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ssels,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433FB10B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ux</w:t>
            </w:r>
            <w:r w:rsidRPr="00055964">
              <w:rPr>
                <w:rFonts w:asciiTheme="minorHAnsi" w:eastAsia="Calibri" w:hAnsiTheme="minorHAnsi" w:cstheme="minorHAnsi"/>
                <w:b/>
                <w:spacing w:val="-7"/>
                <w:position w:val="1"/>
                <w:sz w:val="22"/>
                <w:szCs w:val="22"/>
              </w:rPr>
              <w:t>W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rl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Ex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 U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cht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</w:tr>
      <w:tr w:rsidR="00055964" w:rsidRPr="00055964" w14:paraId="56586B5F" w14:textId="77777777">
        <w:trPr>
          <w:trHeight w:hRule="exact" w:val="23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786FDA1C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Co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Bo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6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760F547D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Li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nuxC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op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Z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4529240A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>x</w:t>
            </w:r>
            <w:r w:rsidRPr="00055964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pacing w:val="-11"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.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UK</w:t>
            </w:r>
            <w:r w:rsidRPr="00055964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</w:tr>
      <w:tr w:rsidR="00055964" w:rsidRPr="00055964" w14:paraId="3C99CF27" w14:textId="77777777">
        <w:trPr>
          <w:trHeight w:hRule="exact" w:val="320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14:paraId="191C1041" w14:textId="77777777" w:rsidR="004978DA" w:rsidRPr="00055964" w:rsidRDefault="00142A96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pacing w:val="-5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UU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 U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55964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cht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055964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4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5</w:t>
            </w:r>
          </w:p>
        </w:tc>
        <w:tc>
          <w:tcPr>
            <w:tcW w:w="3416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</w:tcPr>
          <w:p w14:paraId="64A840F0" w14:textId="77777777" w:rsidR="004978DA" w:rsidRPr="00055964" w:rsidRDefault="00142A96">
            <w:pPr>
              <w:spacing w:line="220" w:lineRule="exact"/>
              <w:ind w:left="19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55964">
              <w:rPr>
                <w:rFonts w:asciiTheme="minorHAnsi" w:eastAsia="Cambria" w:hAnsiTheme="minorHAnsi" w:cstheme="minorHAnsi"/>
                <w:w w:val="133"/>
                <w:position w:val="1"/>
                <w:sz w:val="22"/>
                <w:szCs w:val="22"/>
              </w:rPr>
              <w:t>•</w:t>
            </w:r>
            <w:r w:rsidRPr="00055964">
              <w:rPr>
                <w:rFonts w:asciiTheme="minorHAnsi" w:eastAsia="Cambria" w:hAnsiTheme="minorHAnsi" w:cstheme="minorHAnsi"/>
                <w:spacing w:val="-7"/>
                <w:w w:val="133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Li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b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re</w:t>
            </w:r>
            <w:r w:rsidRPr="00055964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ffice</w:t>
            </w:r>
            <w:r w:rsidRPr="00055964">
              <w:rPr>
                <w:rFonts w:asciiTheme="minorHAnsi" w:eastAsia="Calibri" w:hAnsiTheme="minorHAnsi" w:cstheme="minorHAnsi"/>
                <w:b/>
                <w:spacing w:val="-9"/>
                <w:position w:val="1"/>
                <w:sz w:val="22"/>
                <w:szCs w:val="22"/>
              </w:rPr>
              <w:t xml:space="preserve"> 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Co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055964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f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ere</w:t>
            </w:r>
            <w:r w:rsidRPr="00055964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nc</w:t>
            </w:r>
            <w:r w:rsidRPr="00055964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055964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P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aris, FR 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055964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055964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055964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</w:t>
            </w:r>
          </w:p>
        </w:tc>
        <w:tc>
          <w:tcPr>
            <w:tcW w:w="3192" w:type="dxa"/>
            <w:tcBorders>
              <w:top w:val="nil"/>
              <w:left w:val="single" w:sz="4" w:space="0" w:color="BFBFBF"/>
              <w:bottom w:val="nil"/>
              <w:right w:val="nil"/>
            </w:tcBorders>
          </w:tcPr>
          <w:p w14:paraId="25D0214A" w14:textId="77777777" w:rsidR="004978DA" w:rsidRPr="00055964" w:rsidRDefault="004978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ACD8A4" w14:textId="77777777" w:rsidR="004978DA" w:rsidRPr="00055964" w:rsidRDefault="004978DA">
      <w:pPr>
        <w:rPr>
          <w:rFonts w:asciiTheme="minorHAnsi" w:hAnsiTheme="minorHAnsi" w:cstheme="minorHAnsi"/>
          <w:sz w:val="22"/>
          <w:szCs w:val="22"/>
        </w:rPr>
        <w:sectPr w:rsidR="004978DA" w:rsidRPr="00055964" w:rsidSect="00055964">
          <w:type w:val="continuous"/>
          <w:pgSz w:w="11900" w:h="16840"/>
          <w:pgMar w:top="540" w:right="740" w:bottom="280" w:left="740" w:header="720" w:footer="720" w:gutter="0"/>
          <w:cols w:space="720"/>
        </w:sectPr>
      </w:pPr>
    </w:p>
    <w:p w14:paraId="490004BD" w14:textId="77777777" w:rsidR="004978DA" w:rsidRPr="00055964" w:rsidRDefault="00142A96">
      <w:pPr>
        <w:spacing w:before="3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2CC65C36">
          <v:group id="_x0000_s1030" style="position:absolute;left:0;text-align:left;margin-left:297.4pt;margin-top:15.2pt;width:.5pt;height:46.8pt;z-index:-251654144;mso-position-horizontal-relative:page" coordorigin="5948,304" coordsize="10,936">
            <v:shape id="_x0000_s1032" style="position:absolute;left:5953;top:310;width:0;height:924" coordorigin="5953,310" coordsize="0,924" path="m5953,310r,924e" filled="f" strokecolor="#bfbfbf" strokeweight=".4pt">
              <v:path arrowok="t"/>
            </v:shape>
            <v:shape id="_x0000_s1031" style="position:absolute;left:5953;top:309;width:0;height:926" coordorigin="5953,309" coordsize="0,926" path="m5953,309r,926e" filled="f" strokecolor="#bfbfbf" strokeweight=".5pt">
              <v:path arrowok="t"/>
            </v:shape>
            <w10:wrap anchorx="page"/>
          </v:group>
        </w:pict>
      </w:r>
      <w:r w:rsidRPr="00055964">
        <w:rPr>
          <w:rFonts w:asciiTheme="minorHAnsi" w:eastAsia="Arial" w:hAnsiTheme="minorHAnsi" w:cstheme="minorHAnsi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z w:val="22"/>
          <w:szCs w:val="22"/>
        </w:rPr>
        <w:t>h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Arial" w:hAnsiTheme="minorHAnsi" w:cstheme="minorHAnsi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102"/>
          <w:sz w:val="22"/>
          <w:szCs w:val="22"/>
        </w:rPr>
        <w:t>wri</w:t>
      </w:r>
      <w:r w:rsidRPr="00055964">
        <w:rPr>
          <w:rFonts w:asciiTheme="minorHAnsi" w:eastAsia="Arial" w:hAnsiTheme="minorHAnsi" w:cstheme="minorHAnsi"/>
          <w:spacing w:val="-2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z w:val="22"/>
          <w:szCs w:val="22"/>
        </w:rPr>
        <w:t>in</w:t>
      </w:r>
      <w:r w:rsidRPr="00055964">
        <w:rPr>
          <w:rFonts w:asciiTheme="minorHAnsi" w:eastAsia="Arial" w:hAnsiTheme="minorHAnsi" w:cstheme="minorHAnsi"/>
          <w:w w:val="103"/>
          <w:sz w:val="22"/>
          <w:szCs w:val="22"/>
        </w:rPr>
        <w:t>g</w:t>
      </w:r>
    </w:p>
    <w:p w14:paraId="20C29590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IBM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ook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055964">
        <w:rPr>
          <w:rFonts w:asciiTheme="minorHAnsi" w:eastAsia="Calibri" w:hAnsiTheme="minorHAnsi" w:cstheme="minorHAnsi"/>
          <w:b/>
          <w:spacing w:val="-1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eep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NY</w:t>
      </w:r>
      <w:r w:rsidRPr="0005596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5</w:t>
      </w:r>
    </w:p>
    <w:p w14:paraId="63F0730D" w14:textId="77777777" w:rsidR="004978DA" w:rsidRPr="00055964" w:rsidRDefault="00142A96">
      <w:pPr>
        <w:spacing w:line="225" w:lineRule="auto"/>
        <w:ind w:left="622" w:right="20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rit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ook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z w:val="22"/>
          <w:szCs w:val="22"/>
        </w:rPr>
        <w:t>Ge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em)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igi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g)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  <w:r w:rsidRPr="0005596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[</w:t>
      </w:r>
      <w:hyperlink r:id="rId13"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SG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2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4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6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7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0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0</w:t>
        </w:r>
        <w:r w:rsidRPr="00055964">
          <w:rPr>
            <w:rFonts w:asciiTheme="minorHAnsi" w:eastAsia="Calibri" w:hAnsiTheme="minorHAnsi" w:cstheme="minorHAnsi"/>
            <w:sz w:val="22"/>
            <w:szCs w:val="22"/>
          </w:rPr>
          <w:t>]</w:t>
        </w:r>
      </w:hyperlink>
    </w:p>
    <w:p w14:paraId="1A7AAD57" w14:textId="77777777" w:rsidR="004978DA" w:rsidRPr="00055964" w:rsidRDefault="004978DA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F58A07E" w14:textId="77777777" w:rsidR="004978DA" w:rsidRPr="00055964" w:rsidRDefault="00142A9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sz w:val="22"/>
          <w:szCs w:val="22"/>
        </w:rPr>
        <w:t>For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055964">
        <w:rPr>
          <w:rFonts w:asciiTheme="minorHAnsi" w:eastAsia="Arial" w:hAnsiTheme="minorHAnsi" w:cstheme="minorHAnsi"/>
          <w:sz w:val="22"/>
          <w:szCs w:val="22"/>
        </w:rPr>
        <w:t>l</w:t>
      </w:r>
      <w:r w:rsidRPr="0005596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055964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z w:val="22"/>
          <w:szCs w:val="22"/>
        </w:rPr>
        <w:t>u</w:t>
      </w:r>
      <w:r w:rsidRPr="00055964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c</w:t>
      </w:r>
      <w:r w:rsidRPr="00055964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055964">
        <w:rPr>
          <w:rFonts w:asciiTheme="minorHAnsi" w:eastAsia="Arial" w:hAnsiTheme="minorHAnsi" w:cstheme="minorHAnsi"/>
          <w:w w:val="113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</w:p>
    <w:p w14:paraId="36120353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scho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→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9</w:t>
      </w:r>
    </w:p>
    <w:p w14:paraId="6C16633D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055964">
        <w:rPr>
          <w:rFonts w:asciiTheme="minorHAnsi" w:eastAsia="Calibri" w:hAnsiTheme="minorHAnsi" w:cstheme="minorHAnsi"/>
          <w:sz w:val="22"/>
          <w:szCs w:val="22"/>
        </w:rPr>
        <w:t>~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e)</w:t>
      </w:r>
    </w:p>
    <w:p w14:paraId="31E9FE11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→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6</w:t>
      </w:r>
    </w:p>
    <w:p w14:paraId="78C4A305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ear</w:t>
      </w:r>
    </w:p>
    <w:p w14:paraId="2AAEF6A5" w14:textId="77777777" w:rsidR="004978DA" w:rsidRPr="00055964" w:rsidRDefault="00142A96">
      <w:pPr>
        <w:spacing w:line="22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g 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usd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→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1538ED4A" w14:textId="77777777" w:rsidR="004978DA" w:rsidRPr="00055964" w:rsidRDefault="00142A96">
      <w:pPr>
        <w:spacing w:line="220" w:lineRule="exact"/>
        <w:ind w:left="622" w:right="-50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3F3DF16" w14:textId="77777777" w:rsidR="004978DA" w:rsidRPr="00055964" w:rsidRDefault="004978DA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DC23976" w14:textId="77777777" w:rsidR="004978DA" w:rsidRPr="00055964" w:rsidRDefault="00142A96">
      <w:pPr>
        <w:spacing w:line="3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55964">
        <w:rPr>
          <w:rFonts w:asciiTheme="minorHAnsi" w:eastAsia="Arial" w:hAnsiTheme="minorHAnsi" w:cstheme="minorHAnsi"/>
          <w:w w:val="96"/>
          <w:position w:val="-1"/>
          <w:sz w:val="22"/>
          <w:szCs w:val="22"/>
        </w:rPr>
        <w:t>Ad</w:t>
      </w:r>
      <w:r w:rsidRPr="00055964">
        <w:rPr>
          <w:rFonts w:asciiTheme="minorHAnsi" w:eastAsia="Arial" w:hAnsiTheme="minorHAnsi" w:cstheme="minorHAnsi"/>
          <w:spacing w:val="-2"/>
          <w:w w:val="96"/>
          <w:position w:val="-1"/>
          <w:sz w:val="22"/>
          <w:szCs w:val="22"/>
        </w:rPr>
        <w:t>d</w:t>
      </w:r>
      <w:r w:rsidRPr="00055964">
        <w:rPr>
          <w:rFonts w:asciiTheme="minorHAnsi" w:eastAsia="Arial" w:hAnsiTheme="minorHAnsi" w:cstheme="minorHAnsi"/>
          <w:spacing w:val="1"/>
          <w:w w:val="96"/>
          <w:position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-1"/>
          <w:w w:val="96"/>
          <w:position w:val="-1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w w:val="96"/>
          <w:position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96"/>
          <w:position w:val="-1"/>
          <w:sz w:val="22"/>
          <w:szCs w:val="22"/>
        </w:rPr>
        <w:t>onal</w:t>
      </w:r>
      <w:r w:rsidRPr="00055964">
        <w:rPr>
          <w:rFonts w:asciiTheme="minorHAnsi" w:eastAsia="Arial" w:hAnsiTheme="minorHAnsi" w:cstheme="minorHAnsi"/>
          <w:spacing w:val="11"/>
          <w:w w:val="96"/>
          <w:position w:val="-1"/>
          <w:sz w:val="22"/>
          <w:szCs w:val="22"/>
        </w:rPr>
        <w:t xml:space="preserve"> </w:t>
      </w:r>
      <w:r w:rsidRPr="00055964">
        <w:rPr>
          <w:rFonts w:asciiTheme="minorHAnsi" w:eastAsia="Arial" w:hAnsiTheme="minorHAnsi" w:cstheme="minorHAnsi"/>
          <w:w w:val="96"/>
          <w:position w:val="-1"/>
          <w:sz w:val="22"/>
          <w:szCs w:val="22"/>
        </w:rPr>
        <w:t>ac</w:t>
      </w:r>
      <w:r w:rsidRPr="00055964">
        <w:rPr>
          <w:rFonts w:asciiTheme="minorHAnsi" w:eastAsia="Arial" w:hAnsiTheme="minorHAnsi" w:cstheme="minorHAnsi"/>
          <w:spacing w:val="-1"/>
          <w:w w:val="96"/>
          <w:position w:val="-1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w w:val="83"/>
          <w:position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92"/>
          <w:position w:val="-1"/>
          <w:sz w:val="22"/>
          <w:szCs w:val="22"/>
        </w:rPr>
        <w:t>v</w:t>
      </w:r>
      <w:r w:rsidRPr="00055964">
        <w:rPr>
          <w:rFonts w:asciiTheme="minorHAnsi" w:eastAsia="Arial" w:hAnsiTheme="minorHAnsi" w:cstheme="minorHAnsi"/>
          <w:spacing w:val="1"/>
          <w:w w:val="83"/>
          <w:position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spacing w:val="-1"/>
          <w:w w:val="106"/>
          <w:position w:val="-1"/>
          <w:sz w:val="22"/>
          <w:szCs w:val="22"/>
        </w:rPr>
        <w:t>t</w:t>
      </w:r>
      <w:r w:rsidRPr="00055964">
        <w:rPr>
          <w:rFonts w:asciiTheme="minorHAnsi" w:eastAsia="Arial" w:hAnsiTheme="minorHAnsi" w:cstheme="minorHAnsi"/>
          <w:spacing w:val="1"/>
          <w:w w:val="83"/>
          <w:position w:val="-1"/>
          <w:sz w:val="22"/>
          <w:szCs w:val="22"/>
        </w:rPr>
        <w:t>i</w:t>
      </w:r>
      <w:r w:rsidRPr="00055964">
        <w:rPr>
          <w:rFonts w:asciiTheme="minorHAnsi" w:eastAsia="Arial" w:hAnsiTheme="minorHAnsi" w:cstheme="minorHAnsi"/>
          <w:w w:val="94"/>
          <w:position w:val="-1"/>
          <w:sz w:val="22"/>
          <w:szCs w:val="22"/>
        </w:rPr>
        <w:t>es</w:t>
      </w:r>
    </w:p>
    <w:p w14:paraId="1F236858" w14:textId="77777777" w:rsidR="004978DA" w:rsidRPr="00055964" w:rsidRDefault="00142A96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br w:type="column"/>
      </w:r>
    </w:p>
    <w:p w14:paraId="2C66B0D7" w14:textId="77777777" w:rsidR="004978DA" w:rsidRPr="00055964" w:rsidRDefault="00142A96">
      <w:pPr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IBM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ook 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055964">
        <w:rPr>
          <w:rFonts w:asciiTheme="minorHAnsi" w:eastAsia="Calibri" w:hAnsiTheme="minorHAnsi" w:cstheme="minorHAnsi"/>
          <w:b/>
          <w:spacing w:val="-1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7A9AFCC5" w14:textId="77777777" w:rsidR="004978DA" w:rsidRPr="00055964" w:rsidRDefault="00142A96">
      <w:pPr>
        <w:spacing w:line="225" w:lineRule="auto"/>
        <w:ind w:left="510" w:right="497"/>
        <w:jc w:val="both"/>
        <w:rPr>
          <w:rFonts w:asciiTheme="minorHAnsi" w:eastAsia="Calibri" w:hAnsiTheme="minorHAnsi" w:cstheme="minorHAnsi"/>
          <w:sz w:val="22"/>
          <w:szCs w:val="22"/>
        </w:rPr>
        <w:sectPr w:rsidR="004978DA" w:rsidRPr="00055964" w:rsidSect="00055964">
          <w:type w:val="continuous"/>
          <w:pgSz w:w="11900" w:h="16840"/>
          <w:pgMar w:top="540" w:right="740" w:bottom="280" w:left="740" w:header="720" w:footer="720" w:gutter="0"/>
          <w:cols w:space="720"/>
        </w:sectPr>
      </w:pP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rit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ook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esign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 im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z w:val="22"/>
          <w:szCs w:val="22"/>
        </w:rPr>
        <w:t>tion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of 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spacing w:val="-9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055964">
        <w:rPr>
          <w:rFonts w:asciiTheme="minorHAnsi" w:eastAsia="Calibri" w:hAnsiTheme="minorHAnsi" w:cstheme="minorHAnsi"/>
          <w:sz w:val="22"/>
          <w:szCs w:val="22"/>
        </w:rPr>
        <w:t>as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 in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 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[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5596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26E01B83" w14:textId="77777777" w:rsidR="004978DA" w:rsidRPr="00055964" w:rsidRDefault="00142A96">
      <w:pPr>
        <w:spacing w:before="46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50CC5B0F">
          <v:group id="_x0000_s1028" style="position:absolute;left:0;text-align:left;margin-left:42.5pt;margin-top:2.65pt;width:510.2pt;height:0;z-index:-251652096;mso-position-horizontal-relative:page" coordorigin="850,53" coordsize="10204,0">
            <v:shape id="_x0000_s1029" style="position:absolute;left:850;top:53;width:10204;height:0" coordorigin="850,53" coordsize="10204,0" path="m850,53r10204,e" filled="f" strokecolor="#bfbfbf" strokeweight=".4pt">
              <v:path arrowok="t"/>
            </v:shape>
            <w10:wrap anchorx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15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1"/>
          <w:w w:val="133"/>
          <w:sz w:val="22"/>
          <w:szCs w:val="22"/>
        </w:rPr>
        <w:t xml:space="preserve"> </w:t>
      </w:r>
      <w:hyperlink r:id="rId14">
        <w:r w:rsidRPr="00055964">
          <w:rPr>
            <w:rFonts w:asciiTheme="minorHAnsi" w:eastAsia="Calibri" w:hAnsiTheme="minorHAnsi" w:cstheme="minorHAnsi"/>
            <w:spacing w:val="-1"/>
            <w:w w:val="133"/>
            <w:sz w:val="22"/>
            <w:szCs w:val="22"/>
            <w:u w:val="dotted" w:color="00007F"/>
          </w:rPr>
          <w:t>C</w:t>
        </w:r>
        <w:r w:rsidRPr="00055964">
          <w:rPr>
            <w:rFonts w:asciiTheme="minorHAnsi" w:eastAsia="Calibri" w:hAnsiTheme="minorHAnsi" w:cstheme="minorHAnsi"/>
            <w:w w:val="133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1"/>
            <w:w w:val="133"/>
            <w:sz w:val="22"/>
            <w:szCs w:val="22"/>
            <w:u w:val="dotted" w:color="00007F"/>
          </w:rPr>
          <w:t>d</w:t>
        </w:r>
        <w:r w:rsidRPr="00055964">
          <w:rPr>
            <w:rFonts w:asciiTheme="minorHAnsi" w:eastAsia="Calibri" w:hAnsiTheme="minorHAnsi" w:cstheme="minorHAnsi"/>
            <w:spacing w:val="-2"/>
            <w:w w:val="133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w w:val="133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pacing w:val="1"/>
            <w:w w:val="133"/>
            <w:sz w:val="22"/>
            <w:szCs w:val="22"/>
            <w:u w:val="dotted" w:color="00007F"/>
          </w:rPr>
          <w:t>D</w:t>
        </w:r>
        <w:r w:rsidRPr="00055964">
          <w:rPr>
            <w:rFonts w:asciiTheme="minorHAnsi" w:eastAsia="Calibri" w:hAnsiTheme="minorHAnsi" w:cstheme="minorHAnsi"/>
            <w:w w:val="133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2"/>
            <w:w w:val="133"/>
            <w:sz w:val="22"/>
            <w:szCs w:val="22"/>
            <w:u w:val="dotted" w:color="00007F"/>
          </w:rPr>
          <w:t>j</w:t>
        </w:r>
        <w:r w:rsidRPr="00055964">
          <w:rPr>
            <w:rFonts w:asciiTheme="minorHAnsi" w:eastAsia="Calibri" w:hAnsiTheme="minorHAnsi" w:cstheme="minorHAnsi"/>
            <w:w w:val="133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55"/>
            <w:w w:val="133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m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n</w:t>
        </w:r>
        <w:r w:rsidRPr="00055964">
          <w:rPr>
            <w:rFonts w:asciiTheme="minorHAnsi" w:eastAsia="Calibri" w:hAnsiTheme="minorHAnsi" w:cstheme="minorHAnsi"/>
            <w:spacing w:val="-3"/>
            <w:sz w:val="22"/>
            <w:szCs w:val="22"/>
            <w:u w:val="dotted" w:color="00007F"/>
          </w:rPr>
          <w:t>t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2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</w:rPr>
          <w:t>,</w:t>
        </w:r>
      </w:hyperlink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2"/>
          <w:sz w:val="22"/>
          <w:szCs w:val="22"/>
        </w:rPr>
        <w:t>’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siasm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og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ammi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s 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E8C337F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15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1"/>
          <w:w w:val="133"/>
          <w:sz w:val="22"/>
          <w:szCs w:val="22"/>
        </w:rPr>
        <w:t xml:space="preserve"> </w:t>
      </w:r>
      <w:hyperlink r:id="rId15"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Time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l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ab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A</w:t>
        </w:r>
      </w:hyperlink>
      <w:r w:rsidRPr="00055964">
        <w:rPr>
          <w:rFonts w:asciiTheme="minorHAnsi" w:eastAsia="Calibri" w:hAnsiTheme="minorHAnsi" w:cstheme="minorHAnsi"/>
          <w:spacing w:val="-1"/>
          <w:sz w:val="22"/>
          <w:szCs w:val="22"/>
          <w:u w:val="dotted" w:color="00007F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  <w:u w:val="dotted" w:color="00007F"/>
        </w:rPr>
        <w:t>EM</w:t>
      </w:r>
      <w:r w:rsidRPr="00055964">
        <w:rPr>
          <w:rFonts w:asciiTheme="minorHAnsi" w:eastAsia="Calibri" w:hAnsiTheme="minorHAnsi" w:cstheme="minorHAnsi"/>
          <w:spacing w:val="-55"/>
          <w:sz w:val="22"/>
          <w:szCs w:val="22"/>
          <w:u w:val="dotted" w:color="00007F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  <w:u w:val="dotted" w:color="00007F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  <w:u w:val="dotted" w:color="00007F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  <w:u w:val="dotted" w:color="00007F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  <w:u w:val="dotted" w:color="00007F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  <w:u w:val="dotted" w:color="00007F"/>
        </w:rPr>
        <w:t>t</w:t>
      </w:r>
      <w:r w:rsidRPr="00055964">
        <w:rPr>
          <w:rFonts w:asciiTheme="minorHAnsi" w:eastAsia="Calibri" w:hAnsiTheme="minorHAnsi" w:cstheme="minorHAnsi"/>
          <w:spacing w:val="-56"/>
          <w:sz w:val="22"/>
          <w:szCs w:val="22"/>
          <w:u w:val="dotted" w:color="00007F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  <w:u w:val="dotted" w:color="00007F"/>
        </w:rPr>
        <w:t>me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  <w:u w:val="dotted" w:color="00007F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  <w:u w:val="dotted" w:color="00007F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  <w:u w:val="dotted" w:color="00007F"/>
        </w:rPr>
        <w:t>e</w:t>
      </w:r>
      <w:r w:rsidRPr="00055964">
        <w:rPr>
          <w:rFonts w:asciiTheme="minorHAnsi" w:eastAsia="Calibri" w:hAnsiTheme="minorHAnsi" w:cstheme="minorHAnsi"/>
          <w:spacing w:val="3"/>
          <w:sz w:val="22"/>
          <w:szCs w:val="22"/>
          <w:u w:val="dotted" w:color="00007F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55964">
        <w:rPr>
          <w:rFonts w:asciiTheme="minorHAnsi" w:eastAsia="Calibri" w:hAnsiTheme="minorHAnsi" w:cstheme="minorHAnsi"/>
          <w:sz w:val="22"/>
          <w:szCs w:val="22"/>
        </w:rPr>
        <w:t>riti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fir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-8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-q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ali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y 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63A09734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55964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16">
        <w:r w:rsidRPr="00055964">
          <w:rPr>
            <w:rFonts w:asciiTheme="minorHAnsi" w:eastAsia="Calibri" w:hAnsiTheme="minorHAnsi" w:cstheme="minorHAnsi"/>
            <w:spacing w:val="-4"/>
            <w:sz w:val="22"/>
            <w:szCs w:val="22"/>
            <w:u w:val="dotted" w:color="00007F"/>
          </w:rPr>
          <w:t>v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ari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u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s</w:t>
        </w:r>
        <w:r w:rsidRPr="00055964">
          <w:rPr>
            <w:rFonts w:asciiTheme="minorHAnsi" w:eastAsia="Calibri" w:hAnsiTheme="minorHAnsi" w:cstheme="minorHAnsi"/>
            <w:spacing w:val="-56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n</w:t>
        </w:r>
        <w:r w:rsidRPr="00055964">
          <w:rPr>
            <w:rFonts w:asciiTheme="minorHAnsi" w:eastAsia="Calibri" w:hAnsiTheme="minorHAnsi" w:cstheme="minorHAnsi"/>
            <w:spacing w:val="-55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S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u</w:t>
        </w:r>
        <w:r w:rsidRPr="00055964">
          <w:rPr>
            <w:rFonts w:asciiTheme="minorHAnsi" w:eastAsia="Calibri" w:hAnsiTheme="minorHAnsi" w:cstheme="minorHAnsi"/>
            <w:spacing w:val="-4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c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55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s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w w:val="96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pacing w:val="1"/>
            <w:w w:val="96"/>
            <w:sz w:val="22"/>
            <w:szCs w:val="22"/>
            <w:u w:val="dotted" w:color="00007F"/>
          </w:rPr>
          <w:t>t</w:t>
        </w:r>
        <w:r w:rsidRPr="00055964">
          <w:rPr>
            <w:rFonts w:asciiTheme="minorHAnsi" w:eastAsia="Calibri" w:hAnsiTheme="minorHAnsi" w:cstheme="minorHAnsi"/>
            <w:spacing w:val="-3"/>
            <w:sz w:val="22"/>
            <w:szCs w:val="22"/>
            <w:u w:val="dotted" w:color="00007F"/>
          </w:rPr>
          <w:t>w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a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57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pacing w:val="-4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oje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ct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s</w:t>
        </w:r>
        <w:r w:rsidRPr="00055964">
          <w:rPr>
            <w:rFonts w:asciiTheme="minorHAnsi" w:eastAsia="Calibri" w:hAnsiTheme="minorHAnsi" w:cstheme="minorHAnsi"/>
            <w:spacing w:val="4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</w:rPr>
          <w:t>i</w:t>
        </w:r>
      </w:hyperlink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g:</w:t>
      </w:r>
    </w:p>
    <w:p w14:paraId="22D5A0B3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 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 m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eme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g 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le</w:t>
      </w:r>
    </w:p>
    <w:p w14:paraId="7882C1B3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fl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l-time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em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(ships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wi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h 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)</w:t>
      </w:r>
    </w:p>
    <w:p w14:paraId="4B4DE597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lib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n li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bra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acc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ess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coun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fro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th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n V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Mw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066DAB8C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ourc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es, 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l.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wo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k</w:t>
      </w:r>
    </w:p>
    <w:p w14:paraId="385ADD98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h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 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nap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hot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les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10F3F1DA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sc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do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 As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p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055964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(us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or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his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V)</w:t>
      </w:r>
    </w:p>
    <w:p w14:paraId="799205AB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ffi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fro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for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ffi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e/Li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ffi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fil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(us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or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his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V)</w:t>
      </w:r>
    </w:p>
    <w:p w14:paraId="71F06A47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ren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effi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05596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er UI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s/G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n file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ems</w:t>
      </w:r>
    </w:p>
    <w:p w14:paraId="2F2A1B0F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: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g Wii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contro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</w:p>
    <w:p w14:paraId="7D5CCC43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sz w:val="22"/>
          <w:szCs w:val="22"/>
        </w:rPr>
        <w:t>ri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ari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s 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oje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055964">
        <w:rPr>
          <w:rFonts w:asciiTheme="minorHAnsi" w:eastAsia="Calibri" w:hAnsiTheme="minorHAnsi" w:cstheme="minorHAnsi"/>
          <w:sz w:val="22"/>
          <w:szCs w:val="22"/>
        </w:rPr>
        <w:t>s 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g:</w:t>
      </w:r>
    </w:p>
    <w:p w14:paraId="6C1520EC" w14:textId="77777777" w:rsidR="004978DA" w:rsidRPr="00055964" w:rsidRDefault="00142A96">
      <w:pPr>
        <w:spacing w:line="220" w:lineRule="exact"/>
        <w:ind w:left="62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Segoe MDL2 Assets" w:hAnsiTheme="minorHAnsi" w:cstheme="minorHAnsi"/>
          <w:w w:val="35"/>
          <w:sz w:val="22"/>
          <w:szCs w:val="22"/>
        </w:rPr>
        <w:t xml:space="preserve">    </w:t>
      </w:r>
      <w:r w:rsidRPr="00055964">
        <w:rPr>
          <w:rFonts w:asciiTheme="minorHAnsi" w:eastAsia="Segoe MDL2 Assets" w:hAnsiTheme="minorHAnsi" w:cstheme="minorHAnsi"/>
          <w:spacing w:val="4"/>
          <w:w w:val="35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le,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d-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i, As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2o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13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, P</w:t>
      </w:r>
      <w:r w:rsidRPr="0005596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el, s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sz w:val="22"/>
          <w:szCs w:val="22"/>
        </w:rPr>
        <w:t>,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9CDDDF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z w:val="22"/>
          <w:szCs w:val="22"/>
        </w:rPr>
        <w:t>em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17"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EL</w:t>
        </w:r>
        <w:r w:rsidRPr="00055964">
          <w:rPr>
            <w:rFonts w:asciiTheme="minorHAnsi" w:eastAsia="Calibri" w:hAnsiTheme="minorHAnsi" w:cstheme="minorHAnsi"/>
            <w:spacing w:val="-5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57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pacing w:val="-4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j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  <w:u w:val="dotted" w:color="00007F"/>
          </w:rPr>
          <w:t>c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t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1"/>
            <w:sz w:val="22"/>
            <w:szCs w:val="22"/>
          </w:rPr>
          <w:t>p</w:t>
        </w:r>
      </w:hyperlink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z w:val="22"/>
          <w:szCs w:val="22"/>
        </w:rPr>
        <w:t>vi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el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055964">
        <w:rPr>
          <w:rFonts w:asciiTheme="minorHAnsi" w:eastAsia="Calibri" w:hAnsiTheme="minorHAnsi" w:cstheme="minorHAnsi"/>
          <w:sz w:val="22"/>
          <w:szCs w:val="22"/>
        </w:rPr>
        <w:t>le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s)</w:t>
      </w:r>
      <w:r w:rsidRPr="0005596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sed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</w:p>
    <w:p w14:paraId="79F86948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, 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tific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x 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r Ce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49EBF4FB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z w:val="22"/>
          <w:szCs w:val="22"/>
        </w:rPr>
        <w:t>ma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ai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18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M</w:t>
        </w:r>
        <w:r w:rsidRPr="00055964">
          <w:rPr>
            <w:rFonts w:asciiTheme="minorHAnsi" w:eastAsia="Calibri" w:hAnsiTheme="minorHAnsi" w:cstheme="minorHAnsi"/>
            <w:spacing w:val="-5"/>
            <w:sz w:val="22"/>
            <w:szCs w:val="22"/>
            <w:u w:val="dotted" w:color="00007F"/>
          </w:rPr>
          <w:t>f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rg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55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PM</w:t>
        </w:r>
        <w:r w:rsidRPr="00055964">
          <w:rPr>
            <w:rFonts w:asciiTheme="minorHAnsi" w:eastAsia="Calibri" w:hAnsiTheme="minorHAnsi" w:cstheme="minorHAnsi"/>
            <w:spacing w:val="-56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4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p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osi</w:t>
        </w:r>
        <w:r w:rsidRPr="00055964">
          <w:rPr>
            <w:rFonts w:asciiTheme="minorHAnsi" w:eastAsia="Calibri" w:hAnsiTheme="minorHAnsi" w:cstheme="minorHAnsi"/>
            <w:spacing w:val="-3"/>
            <w:sz w:val="22"/>
            <w:szCs w:val="22"/>
            <w:u w:val="dotted" w:color="00007F"/>
          </w:rPr>
          <w:t>t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2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y</w:t>
        </w:r>
        <w:r w:rsidRPr="00055964">
          <w:rPr>
            <w:rFonts w:asciiTheme="minorHAnsi" w:eastAsia="Calibri" w:hAnsiTheme="minorHAnsi" w:cstheme="minorHAnsi"/>
            <w:spacing w:val="2"/>
            <w:sz w:val="22"/>
            <w:szCs w:val="22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</w:hyperlink>
      <w:r w:rsidRPr="00055964">
        <w:rPr>
          <w:rFonts w:asciiTheme="minorHAnsi" w:eastAsia="Calibri" w:hAnsiTheme="minorHAnsi" w:cstheme="minorHAnsi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>an 5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55964">
        <w:rPr>
          <w:rFonts w:asciiTheme="minorHAnsi" w:eastAsia="Calibri" w:hAnsiTheme="minorHAnsi" w:cstheme="minorHAnsi"/>
          <w:sz w:val="22"/>
          <w:szCs w:val="22"/>
        </w:rPr>
        <w:t>00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en S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sof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PM 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055964">
        <w:rPr>
          <w:rFonts w:asciiTheme="minorHAnsi" w:eastAsia="Calibri" w:hAnsiTheme="minorHAnsi" w:cstheme="minorHAnsi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05596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55964">
        <w:rPr>
          <w:rFonts w:asciiTheme="minorHAnsi" w:eastAsia="Calibri" w:hAnsiTheme="minorHAnsi" w:cstheme="minorHAnsi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RH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sz w:val="22"/>
          <w:szCs w:val="22"/>
        </w:rPr>
        <w:t>, S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tific</w:t>
      </w:r>
    </w:p>
    <w:p w14:paraId="7C220FEE" w14:textId="77777777" w:rsidR="004978DA" w:rsidRPr="00055964" w:rsidRDefault="00142A96">
      <w:pPr>
        <w:spacing w:line="220" w:lineRule="exact"/>
        <w:ind w:left="45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eastAsia="Calibri" w:hAnsiTheme="minorHAnsi" w:cstheme="minorHAnsi"/>
          <w:sz w:val="22"/>
          <w:szCs w:val="22"/>
        </w:rPr>
        <w:t>Li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sz w:val="22"/>
          <w:szCs w:val="22"/>
        </w:rPr>
        <w:t>x a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OS</w:t>
      </w:r>
      <w:r w:rsidRPr="0005596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sed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nt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co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55964">
        <w:rPr>
          <w:rFonts w:asciiTheme="minorHAnsi" w:eastAsia="Calibri" w:hAnsiTheme="minorHAnsi" w:cstheme="minorHAnsi"/>
          <w:i/>
          <w:spacing w:val="-3"/>
          <w:sz w:val="22"/>
          <w:szCs w:val="22"/>
        </w:rPr>
        <w:t>z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05596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5596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5596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41CA19FE" w14:textId="77777777" w:rsidR="004978DA" w:rsidRPr="00055964" w:rsidRDefault="00142A96">
      <w:pPr>
        <w:spacing w:line="220" w:lineRule="exact"/>
        <w:ind w:left="282"/>
        <w:rPr>
          <w:rFonts w:asciiTheme="minorHAnsi" w:eastAsia="Calibri" w:hAnsiTheme="minorHAnsi" w:cstheme="minorHAnsi"/>
          <w:sz w:val="22"/>
          <w:szCs w:val="22"/>
        </w:rPr>
      </w:pPr>
      <w:r w:rsidRPr="00055964">
        <w:rPr>
          <w:rFonts w:asciiTheme="minorHAnsi" w:hAnsiTheme="minorHAnsi" w:cstheme="minorHAnsi"/>
          <w:sz w:val="22"/>
          <w:szCs w:val="22"/>
        </w:rPr>
        <w:pict w14:anchorId="4ACE2750">
          <v:group id="_x0000_s1026" style="position:absolute;left:0;text-align:left;margin-left:42.5pt;margin-top:799.55pt;width:510.2pt;height:0;z-index:-251651072;mso-position-horizontal-relative:page;mso-position-vertical-relative:page" coordorigin="850,15991" coordsize="10204,0">
            <v:shape id="_x0000_s1027" style="position:absolute;left:850;top:15991;width:10204;height:0" coordorigin="850,15991" coordsize="10204,0" path="m850,15991r10204,e" filled="f" strokeweight=".4pt">
              <v:path arrowok="t"/>
            </v:shape>
            <w10:wrap anchorx="page" anchory="page"/>
          </v:group>
        </w:pict>
      </w:r>
      <w:r w:rsidRPr="00055964">
        <w:rPr>
          <w:rFonts w:asciiTheme="minorHAnsi" w:eastAsia="Cambria" w:hAnsiTheme="minorHAnsi" w:cstheme="minorHAnsi"/>
          <w:w w:val="133"/>
          <w:sz w:val="22"/>
          <w:szCs w:val="22"/>
        </w:rPr>
        <w:t>•</w:t>
      </w:r>
      <w:r w:rsidRPr="00055964">
        <w:rPr>
          <w:rFonts w:asciiTheme="minorHAnsi" w:eastAsia="Cambria" w:hAnsiTheme="minorHAnsi" w:cstheme="minorHAnsi"/>
          <w:spacing w:val="-7"/>
          <w:w w:val="133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>E</w:t>
      </w:r>
      <w:r w:rsidRPr="00055964">
        <w:rPr>
          <w:rFonts w:asciiTheme="minorHAnsi" w:eastAsia="Calibri" w:hAnsiTheme="minorHAnsi" w:cstheme="minorHAnsi"/>
          <w:spacing w:val="-7"/>
          <w:sz w:val="22"/>
          <w:szCs w:val="22"/>
        </w:rPr>
        <w:t>x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5596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z w:val="22"/>
          <w:szCs w:val="22"/>
        </w:rPr>
        <w:t>eamme</w:t>
      </w:r>
      <w:r w:rsidRPr="0005596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55964">
        <w:rPr>
          <w:rFonts w:asciiTheme="minorHAnsi" w:eastAsia="Calibri" w:hAnsiTheme="minorHAnsi" w:cstheme="minorHAnsi"/>
          <w:sz w:val="22"/>
          <w:szCs w:val="22"/>
        </w:rPr>
        <w:t>er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5596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5596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5596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55964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19"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C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1"/>
            <w:sz w:val="22"/>
            <w:szCs w:val="22"/>
            <w:u w:val="dotted" w:color="00007F"/>
          </w:rPr>
          <w:t>nt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OS</w:t>
        </w:r>
        <w:r w:rsidRPr="00055964">
          <w:rPr>
            <w:rFonts w:asciiTheme="minorHAnsi" w:eastAsia="Calibri" w:hAnsiTheme="minorHAnsi" w:cstheme="minorHAnsi"/>
            <w:spacing w:val="-55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3"/>
            <w:sz w:val="22"/>
            <w:szCs w:val="22"/>
            <w:u w:val="dotted" w:color="00007F"/>
          </w:rPr>
          <w:t>c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o</w:t>
        </w:r>
        <w:r w:rsidRPr="00055964">
          <w:rPr>
            <w:rFonts w:asciiTheme="minorHAnsi" w:eastAsia="Calibri" w:hAnsiTheme="minorHAnsi" w:cstheme="minorHAnsi"/>
            <w:spacing w:val="-2"/>
            <w:sz w:val="22"/>
            <w:szCs w:val="22"/>
            <w:u w:val="dotted" w:color="00007F"/>
          </w:rPr>
          <w:t>r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</w:t>
        </w:r>
        <w:r w:rsidRPr="00055964">
          <w:rPr>
            <w:rFonts w:asciiTheme="minorHAnsi" w:eastAsia="Calibri" w:hAnsiTheme="minorHAnsi" w:cstheme="minorHAnsi"/>
            <w:spacing w:val="-57"/>
            <w:sz w:val="22"/>
            <w:szCs w:val="22"/>
            <w:u w:val="dotted" w:color="00007F"/>
          </w:rPr>
          <w:t xml:space="preserve"> </w:t>
        </w:r>
        <w:r w:rsidRPr="00055964">
          <w:rPr>
            <w:rFonts w:asciiTheme="minorHAnsi" w:eastAsia="Calibri" w:hAnsiTheme="minorHAnsi" w:cstheme="minorHAnsi"/>
            <w:spacing w:val="-3"/>
            <w:sz w:val="22"/>
            <w:szCs w:val="22"/>
            <w:u w:val="dotted" w:color="00007F"/>
          </w:rPr>
          <w:t>t</w:t>
        </w:r>
        <w:r w:rsidRPr="00055964">
          <w:rPr>
            <w:rFonts w:asciiTheme="minorHAnsi" w:eastAsia="Calibri" w:hAnsiTheme="minorHAnsi" w:cstheme="minorHAnsi"/>
            <w:sz w:val="22"/>
            <w:szCs w:val="22"/>
            <w:u w:val="dotted" w:color="00007F"/>
          </w:rPr>
          <w:t>eam</w:t>
        </w:r>
      </w:hyperlink>
    </w:p>
    <w:sectPr w:rsidR="004978DA" w:rsidRPr="00055964" w:rsidSect="00055964">
      <w:type w:val="continuous"/>
      <w:pgSz w:w="11900" w:h="16840"/>
      <w:pgMar w:top="54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BE8A8" w14:textId="77777777" w:rsidR="00142A96" w:rsidRDefault="00142A96">
      <w:r>
        <w:separator/>
      </w:r>
    </w:p>
  </w:endnote>
  <w:endnote w:type="continuationSeparator" w:id="0">
    <w:p w14:paraId="1486B906" w14:textId="77777777" w:rsidR="00142A96" w:rsidRDefault="0014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5721" w14:textId="77777777" w:rsidR="004978DA" w:rsidRDefault="00142A96">
    <w:pPr>
      <w:spacing w:line="180" w:lineRule="exact"/>
      <w:rPr>
        <w:sz w:val="19"/>
        <w:szCs w:val="19"/>
      </w:rPr>
    </w:pPr>
    <w:r>
      <w:pict w14:anchorId="5586945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6pt;margin-top:800.1pt;width:153.05pt;height:10pt;z-index:-251659776;mso-position-horizontal-relative:page;mso-position-vertical-relative:page" filled="f" stroked="f">
          <v:textbox style="mso-next-textbox:#_x0000_s2051" inset="0,0,0,0">
            <w:txbxContent>
              <w:p w14:paraId="6BEBBD67" w14:textId="77777777" w:rsidR="004978DA" w:rsidRDefault="00142A96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urr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cu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l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 xml:space="preserve">um 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pacing w:val="-2"/>
                    <w:sz w:val="16"/>
                    <w:szCs w:val="16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e -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Da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g W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eë</w:t>
                </w:r>
                <w:r>
                  <w:rPr>
                    <w:rFonts w:ascii="Calibri" w:eastAsia="Calibri" w:hAnsi="Calibri" w:cs="Calibri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s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-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 xml:space="preserve"> L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sz w:val="16"/>
                    <w:szCs w:val="16"/>
                  </w:rPr>
                  <w:t>u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x Eng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neer</w:t>
                </w:r>
              </w:p>
            </w:txbxContent>
          </v:textbox>
          <w10:wrap anchorx="page" anchory="page"/>
        </v:shape>
      </w:pict>
    </w:r>
    <w:r>
      <w:pict w14:anchorId="26F5959D">
        <v:shape id="_x0000_s2050" type="#_x0000_t202" style="position:absolute;margin-left:280.1pt;margin-top:800.1pt;width:35.25pt;height:10pt;z-index:-251658752;mso-position-horizontal-relative:page;mso-position-vertical-relative:page" filled="f" stroked="f">
          <v:textbox style="mso-next-textbox:#_x0000_s2050" inset="0,0,0,0">
            <w:txbxContent>
              <w:p w14:paraId="72F8A718" w14:textId="77777777" w:rsidR="004978DA" w:rsidRDefault="00142A96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pr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l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2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0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1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7</w:t>
                </w:r>
              </w:p>
            </w:txbxContent>
          </v:textbox>
          <w10:wrap anchorx="page" anchory="page"/>
        </v:shape>
      </w:pict>
    </w:r>
    <w:r>
      <w:pict w14:anchorId="367970DE">
        <v:shape id="_x0000_s2049" type="#_x0000_t202" style="position:absolute;margin-left:532.5pt;margin-top:800.1pt;width:21.35pt;height:10pt;z-index:-251657728;mso-position-horizontal-relative:page;mso-position-vertical-relative:page" filled="f" stroked="f">
          <v:textbox style="mso-next-textbox:#_x0000_s2049" inset="0,0,0,0">
            <w:txbxContent>
              <w:p w14:paraId="5759318C" w14:textId="77777777" w:rsidR="004978DA" w:rsidRDefault="00142A96">
                <w:pPr>
                  <w:spacing w:line="180" w:lineRule="exact"/>
                  <w:ind w:left="4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of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ED86" w14:textId="77777777" w:rsidR="00142A96" w:rsidRDefault="00142A96">
      <w:r>
        <w:separator/>
      </w:r>
    </w:p>
  </w:footnote>
  <w:footnote w:type="continuationSeparator" w:id="0">
    <w:p w14:paraId="57DF547D" w14:textId="77777777" w:rsidR="00142A96" w:rsidRDefault="0014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225F"/>
    <w:multiLevelType w:val="multilevel"/>
    <w:tmpl w:val="B23AD4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EC3775"/>
    <w:multiLevelType w:val="hybridMultilevel"/>
    <w:tmpl w:val="040EF97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8DA"/>
    <w:rsid w:val="00055964"/>
    <w:rsid w:val="00142A96"/>
    <w:rsid w:val="0049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B49E2F"/>
  <w15:docId w15:val="{8E1EE6A4-4E26-4186-B532-480E4C7A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59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59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dhat.com/rhtapps/certification/verify/?certId=120-040-951" TargetMode="External"/><Relationship Id="rId13" Type="http://schemas.openxmlformats.org/officeDocument/2006/relationships/hyperlink" Target="http://www.redbooks.ibm.com/redbooks.nsf/RedbookAbstracts/SG246700.html" TargetMode="External"/><Relationship Id="rId18" Type="http://schemas.openxmlformats.org/officeDocument/2006/relationships/hyperlink" Target="http://repoforge.org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cs.lpi.org/caf/Xamman/certification/process_verify?lpi_id=LPI000247772&amp;ver_code=7z98whrvag" TargetMode="External"/><Relationship Id="rId17" Type="http://schemas.openxmlformats.org/officeDocument/2006/relationships/hyperlink" Target="http://elrepo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github.com/dagwieer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xin.com/NL/en/certificate-authenticatio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imelab.org/" TargetMode="External"/><Relationship Id="rId10" Type="http://schemas.openxmlformats.org/officeDocument/2006/relationships/hyperlink" Target="https://www.exin.com/NL/en/certificate-authentication" TargetMode="External"/><Relationship Id="rId19" Type="http://schemas.openxmlformats.org/officeDocument/2006/relationships/hyperlink" Target="http://wiki.cento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council.org/Certification/certified-ethical-hacker" TargetMode="External"/><Relationship Id="rId14" Type="http://schemas.openxmlformats.org/officeDocument/2006/relationships/hyperlink" Target="http://www.coderdojobelgium.b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2708</Words>
  <Characters>15439</Characters>
  <Application>Microsoft Office Word</Application>
  <DocSecurity>0</DocSecurity>
  <Lines>128</Lines>
  <Paragraphs>36</Paragraphs>
  <ScaleCrop>false</ScaleCrop>
  <Company/>
  <LinksUpToDate>false</LinksUpToDate>
  <CharactersWithSpaces>18111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2021-06-28T13:53:00Z</dcterms:created>
  <dcterms:modified xsi:type="dcterms:W3CDTF">2021-06-28T13:59:00Z</dcterms:modified>
</cp:coreProperties>
</file>